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83" w:rsidRDefault="00C900EE" w:rsidP="00C900EE">
      <w:pPr>
        <w:spacing w:after="0" w:line="240" w:lineRule="auto"/>
        <w:ind w:left="142" w:hanging="142"/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ru-RU"/>
        </w:rPr>
        <w:drawing>
          <wp:inline distT="0" distB="0" distL="0" distR="0">
            <wp:extent cx="10666041" cy="7656723"/>
            <wp:effectExtent l="19050" t="0" r="1959" b="0"/>
            <wp:docPr id="1" name="Рисунок 1" descr="G:\доки скан\4 К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и скан\4 КЛ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7311" cy="765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9A0" w:rsidRPr="006269A0" w:rsidRDefault="00536607" w:rsidP="0071187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6269A0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lastRenderedPageBreak/>
        <w:t>Планируемые результаты освоения учебного предмета</w:t>
      </w:r>
    </w:p>
    <w:p w:rsidR="00536607" w:rsidRPr="006269A0" w:rsidRDefault="006269A0" w:rsidP="00B81C8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</w:t>
      </w:r>
      <w:r w:rsidR="00536607" w:rsidRPr="006269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536607" w:rsidRPr="006269A0" w:rsidRDefault="00536607" w:rsidP="00B81C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Личностные результаты</w:t>
      </w: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269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должны отражать</w:t>
      </w: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социальной роли обучающегося, развитие мотивов учебной деятельности и формирование личностного смысла учения;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  самостоятельности  и  личной  ответственности за свои поступки, в том числе в процессе учения;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навыками адаптации в динамично   изменяющемся и развивающемся мире;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иному мнению, истории и культуре других народов;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36607" w:rsidRPr="006269A0" w:rsidRDefault="00536607" w:rsidP="00B81C80">
      <w:pPr>
        <w:numPr>
          <w:ilvl w:val="0"/>
          <w:numId w:val="6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36607" w:rsidRPr="006269A0" w:rsidRDefault="0053660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Метапредметные результаты</w:t>
      </w: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269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изучения немецкого языка в начальной школе</w:t>
      </w: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  способностью принимать и сохранять цели и задачи учебной деятельности, поиска средств её осуществления;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рефлексии (самоконтроля, самоанализа, саморегуляции, самооценки);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знаково-символических сре</w:t>
      </w:r>
      <w:proofErr w:type="gramStart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информации для создания мо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делей изучаемых объектов и процессов, схем решения учебных и практических задач;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анализа и интерпретации информации в соответствии с коммуникативными и познавательными задачами и технологиями обучения;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 строить речевое высказывание в соответствии с задачами коммуникации и составлять тексты в устной и письменной форме с учётом возможностей младших школьников;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конструктивно разрешать конфликты посредством учёта интересов сторон и сотрудничества;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536607" w:rsidRPr="006269A0" w:rsidRDefault="00536607" w:rsidP="00B81C80">
      <w:pPr>
        <w:numPr>
          <w:ilvl w:val="0"/>
          <w:numId w:val="7"/>
        </w:numPr>
        <w:shd w:val="clear" w:color="auto" w:fill="FFFFFF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моделями).</w:t>
      </w:r>
    </w:p>
    <w:p w:rsidR="00536607" w:rsidRPr="006269A0" w:rsidRDefault="0053660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Предметные результаты</w:t>
      </w: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269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изучения немецкого языка заключаются в следующем</w:t>
      </w: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6607" w:rsidRPr="006269A0" w:rsidRDefault="0053660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коммуникативной сфере:</w:t>
      </w:r>
    </w:p>
    <w:p w:rsidR="00536607" w:rsidRPr="006269A0" w:rsidRDefault="00536607" w:rsidP="00B81C80">
      <w:pPr>
        <w:widowControl w:val="0"/>
        <w:numPr>
          <w:ilvl w:val="0"/>
          <w:numId w:val="8"/>
        </w:numPr>
        <w:tabs>
          <w:tab w:val="left" w:pos="993"/>
          <w:tab w:val="left" w:pos="1134"/>
        </w:tabs>
        <w:adjustRightInd w:val="0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представления и навыки (фонетические, орфографические, лексические и грамматические);</w:t>
      </w:r>
    </w:p>
    <w:p w:rsidR="00536607" w:rsidRPr="006269A0" w:rsidRDefault="00536607" w:rsidP="00B81C80">
      <w:pPr>
        <w:widowControl w:val="0"/>
        <w:numPr>
          <w:ilvl w:val="0"/>
          <w:numId w:val="8"/>
        </w:numPr>
        <w:tabs>
          <w:tab w:val="left" w:pos="993"/>
          <w:tab w:val="left" w:pos="1134"/>
        </w:tabs>
        <w:adjustRightInd w:val="0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говорение (элементарный диалог этикетного характера, диалог в доступных ребёнку типичных ситуациях, диалог с вопросами и побуждением к действию, монологические высказывания с описаниями себя, семьи и других людей, предметов, картинок и персонажей); </w:t>
      </w:r>
    </w:p>
    <w:p w:rsidR="00536607" w:rsidRPr="006269A0" w:rsidRDefault="00536607" w:rsidP="00B81C80">
      <w:pPr>
        <w:widowControl w:val="0"/>
        <w:numPr>
          <w:ilvl w:val="0"/>
          <w:numId w:val="8"/>
        </w:numPr>
        <w:tabs>
          <w:tab w:val="left" w:pos="993"/>
          <w:tab w:val="left" w:pos="1134"/>
        </w:tabs>
        <w:adjustRightInd w:val="0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 (понимание на слух речи учителя и других учащихся, восприятие основного содержания несложных аудиотекстов и видеофрагментов на знакомом учащимся языковом материале);</w:t>
      </w:r>
    </w:p>
    <w:p w:rsidR="00536607" w:rsidRPr="006269A0" w:rsidRDefault="00536607" w:rsidP="00B81C80">
      <w:pPr>
        <w:widowControl w:val="0"/>
        <w:numPr>
          <w:ilvl w:val="0"/>
          <w:numId w:val="8"/>
        </w:numPr>
        <w:tabs>
          <w:tab w:val="left" w:pos="993"/>
          <w:tab w:val="left" w:pos="1134"/>
        </w:tabs>
        <w:adjustRightInd w:val="0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(воспринимать с пониманием тексты ограниченного объёма, соответствующие изученному тематическому материалу и интересам учащихся с соблюдением правил чтения и осмысленного интонирования); </w:t>
      </w:r>
    </w:p>
    <w:p w:rsidR="00536607" w:rsidRPr="006269A0" w:rsidRDefault="00536607" w:rsidP="00B81C80">
      <w:pPr>
        <w:widowControl w:val="0"/>
        <w:numPr>
          <w:ilvl w:val="0"/>
          <w:numId w:val="8"/>
        </w:numPr>
        <w:tabs>
          <w:tab w:val="left" w:pos="993"/>
          <w:tab w:val="left" w:pos="1134"/>
        </w:tabs>
        <w:adjustRightInd w:val="0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</w:t>
      </w:r>
    </w:p>
    <w:p w:rsidR="00536607" w:rsidRPr="006269A0" w:rsidRDefault="00536607" w:rsidP="00B81C80">
      <w:pPr>
        <w:widowControl w:val="0"/>
        <w:numPr>
          <w:ilvl w:val="0"/>
          <w:numId w:val="8"/>
        </w:numPr>
        <w:tabs>
          <w:tab w:val="left" w:pos="993"/>
          <w:tab w:val="left" w:pos="1134"/>
        </w:tabs>
        <w:adjustRightInd w:val="0"/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социокультурная осведомлённость (немецкоговорящие страны, литературные персонажи, сказки народов мира, детский фольклор, песни, нормы поведения, правила вежливости и речевой этикет). </w:t>
      </w:r>
    </w:p>
    <w:p w:rsidR="00536607" w:rsidRPr="006269A0" w:rsidRDefault="006269A0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536607"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="00536607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познавательной сфере:</w:t>
      </w:r>
    </w:p>
    <w:p w:rsidR="00536607" w:rsidRPr="006269A0" w:rsidRDefault="00536607" w:rsidP="00B81C80">
      <w:pPr>
        <w:numPr>
          <w:ilvl w:val="0"/>
          <w:numId w:val="9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элементарных системных языковых представлений об изучаемом языке (звукобуквенный состав, слова и словосочетания, утвердительные, вопросительные и отрицательные предложения, порядок слов, служебные слова и грамматические словоформы); </w:t>
      </w:r>
    </w:p>
    <w:p w:rsidR="00536607" w:rsidRPr="006269A0" w:rsidRDefault="00536607" w:rsidP="00B81C80">
      <w:pPr>
        <w:numPr>
          <w:ilvl w:val="0"/>
          <w:numId w:val="9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выполнять задания по усвоенному образцу, включая составление собственных диалогических и монологических высказываний по изученной тематике; </w:t>
      </w:r>
    </w:p>
    <w:p w:rsidR="00536607" w:rsidRPr="006269A0" w:rsidRDefault="00536607" w:rsidP="00B81C80">
      <w:pPr>
        <w:numPr>
          <w:ilvl w:val="0"/>
          <w:numId w:val="9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перенос умений работы с русскоязычным текстом на задания с текстом на немецком языке, предполагающие прогнозирование содержания текста по заголовку и изображениям, выражение своего отношения </w:t>
      </w:r>
      <w:proofErr w:type="gramStart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прочитанному, дополнение содержания текста собственными идеями в элементарных предложениях; </w:t>
      </w:r>
    </w:p>
    <w:p w:rsidR="00536607" w:rsidRPr="006269A0" w:rsidRDefault="00536607" w:rsidP="00B81C80">
      <w:pPr>
        <w:numPr>
          <w:ilvl w:val="0"/>
          <w:numId w:val="9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использовать учебно-справочный материал в виде словарей, таблиц и схем для выполнения заданий разного типа; </w:t>
      </w:r>
    </w:p>
    <w:p w:rsidR="00536607" w:rsidRPr="006269A0" w:rsidRDefault="00536607" w:rsidP="00B81C80">
      <w:pPr>
        <w:numPr>
          <w:ilvl w:val="0"/>
          <w:numId w:val="9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самооценку выполненных учебных заданий и подводить итоги усвоенным знаниям на основе заданий для самоконтроля. </w:t>
      </w:r>
    </w:p>
    <w:p w:rsidR="00536607" w:rsidRPr="006269A0" w:rsidRDefault="006269A0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536607"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</w:t>
      </w:r>
      <w:r w:rsidR="00536607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ценностно-ориентационной сфере: </w:t>
      </w:r>
    </w:p>
    <w:p w:rsidR="00536607" w:rsidRPr="006269A0" w:rsidRDefault="00536607" w:rsidP="00B81C80">
      <w:pPr>
        <w:numPr>
          <w:ilvl w:val="0"/>
          <w:numId w:val="10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536607" w:rsidRPr="006269A0" w:rsidRDefault="00536607" w:rsidP="00B81C80">
      <w:pPr>
        <w:numPr>
          <w:ilvl w:val="0"/>
          <w:numId w:val="10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536607" w:rsidRPr="006269A0" w:rsidRDefault="00536607" w:rsidP="00B81C80">
      <w:pPr>
        <w:numPr>
          <w:ilvl w:val="0"/>
          <w:numId w:val="10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 </w:t>
      </w:r>
    </w:p>
    <w:p w:rsidR="00536607" w:rsidRPr="006269A0" w:rsidRDefault="006269A0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536607"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="00536607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эстетической сфере: </w:t>
      </w:r>
    </w:p>
    <w:p w:rsidR="00536607" w:rsidRPr="006269A0" w:rsidRDefault="00536607" w:rsidP="00B81C80">
      <w:pPr>
        <w:numPr>
          <w:ilvl w:val="0"/>
          <w:numId w:val="11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образцами родной и зарубежной детской литературы, поэзии, фольклора и народного литературного творчества; </w:t>
      </w:r>
    </w:p>
    <w:p w:rsidR="00536607" w:rsidRPr="006269A0" w:rsidRDefault="00536607" w:rsidP="00B81C80">
      <w:pPr>
        <w:numPr>
          <w:ilvl w:val="0"/>
          <w:numId w:val="11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эстетического вкуса в восприятии фрагментов родной и зарубежной детской литературы, стихов, песен и иллюстраций;</w:t>
      </w:r>
    </w:p>
    <w:p w:rsidR="00536607" w:rsidRPr="006269A0" w:rsidRDefault="00536607" w:rsidP="00B81C80">
      <w:pPr>
        <w:numPr>
          <w:ilvl w:val="0"/>
          <w:numId w:val="11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эстетической оценки образцов родной и зарубежной детской литературы, стихов и песен, фольклора и изображений на основе образцов для сравнения. </w:t>
      </w:r>
    </w:p>
    <w:p w:rsidR="00536607" w:rsidRPr="006269A0" w:rsidRDefault="006269A0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536607"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</w:t>
      </w:r>
      <w:r w:rsidR="00536607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трудовой сфере: </w:t>
      </w:r>
    </w:p>
    <w:p w:rsidR="00536607" w:rsidRPr="006269A0" w:rsidRDefault="00536607" w:rsidP="00B81C80">
      <w:pPr>
        <w:numPr>
          <w:ilvl w:val="0"/>
          <w:numId w:val="12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сохранять цели познавательной деятельности и следовать её задачам при усвоении программного учебного материала и в самостоятельном учении; </w:t>
      </w:r>
    </w:p>
    <w:p w:rsidR="00536607" w:rsidRPr="006269A0" w:rsidRDefault="00536607" w:rsidP="00B81C80">
      <w:pPr>
        <w:numPr>
          <w:ilvl w:val="0"/>
          <w:numId w:val="12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пользоваться доступными возрасту современными учебными технологиями, включая ИКТ, для повышения эффективности своего учебного труда;</w:t>
      </w:r>
    </w:p>
    <w:p w:rsidR="00536607" w:rsidRPr="006269A0" w:rsidRDefault="00536607" w:rsidP="00B81C80">
      <w:pPr>
        <w:numPr>
          <w:ilvl w:val="0"/>
          <w:numId w:val="12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начальный опыт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536607" w:rsidRPr="006269A0" w:rsidRDefault="0053660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результате изучения немецкого языка учащиеся 4 класса получат возможность:</w:t>
      </w:r>
    </w:p>
    <w:p w:rsidR="00536607" w:rsidRPr="006269A0" w:rsidRDefault="0053660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узнать:</w:t>
      </w:r>
    </w:p>
    <w:p w:rsidR="00536607" w:rsidRPr="006269A0" w:rsidRDefault="00536607" w:rsidP="00B81C80">
      <w:pPr>
        <w:numPr>
          <w:ilvl w:val="0"/>
          <w:numId w:val="13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буквы, основные буквосочетания, звуки изучаемого языка;           </w:t>
      </w:r>
    </w:p>
    <w:p w:rsidR="00536607" w:rsidRPr="006269A0" w:rsidRDefault="00536607" w:rsidP="00B81C80">
      <w:pPr>
        <w:numPr>
          <w:ilvl w:val="0"/>
          <w:numId w:val="13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правила чтения и орфографии изучаемого языка;  </w:t>
      </w:r>
    </w:p>
    <w:p w:rsidR="00536607" w:rsidRPr="006269A0" w:rsidRDefault="00536607" w:rsidP="00B81C80">
      <w:pPr>
        <w:numPr>
          <w:ilvl w:val="0"/>
          <w:numId w:val="13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интонаций основных типов предложений;    </w:t>
      </w:r>
    </w:p>
    <w:p w:rsidR="00536607" w:rsidRPr="006269A0" w:rsidRDefault="00536607" w:rsidP="00B81C80">
      <w:pPr>
        <w:numPr>
          <w:ilvl w:val="0"/>
          <w:numId w:val="13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страны изучаемого языка и её столицы;        </w:t>
      </w:r>
    </w:p>
    <w:p w:rsidR="00536607" w:rsidRPr="006269A0" w:rsidRDefault="00536607" w:rsidP="00B81C80">
      <w:pPr>
        <w:numPr>
          <w:ilvl w:val="0"/>
          <w:numId w:val="13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наиболее известных персонажей детских литературных произведений страны изучаемого языка;              </w:t>
      </w:r>
      <w:r w:rsid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</w:t>
      </w:r>
    </w:p>
    <w:p w:rsidR="00536607" w:rsidRPr="006269A0" w:rsidRDefault="00536607" w:rsidP="00B81C80">
      <w:pPr>
        <w:numPr>
          <w:ilvl w:val="0"/>
          <w:numId w:val="13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наизусть рифмованные произведения немецкого фольклора;</w:t>
      </w:r>
    </w:p>
    <w:p w:rsidR="00536607" w:rsidRPr="006269A0" w:rsidRDefault="00536607" w:rsidP="00B81C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научиться:</w:t>
      </w:r>
    </w:p>
    <w:p w:rsidR="00536607" w:rsidRPr="006269A0" w:rsidRDefault="00536607" w:rsidP="00B81C80">
      <w:pPr>
        <w:numPr>
          <w:ilvl w:val="0"/>
          <w:numId w:val="14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 слух речь учителя, одноклассников, основное содержание облегченных текстов с опорой на зрительную наглядность;                                        </w:t>
      </w:r>
    </w:p>
    <w:p w:rsidR="00536607" w:rsidRPr="006269A0" w:rsidRDefault="00536607" w:rsidP="00B81C80">
      <w:pPr>
        <w:numPr>
          <w:ilvl w:val="0"/>
          <w:numId w:val="14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элементарном этикетном диалоге (знакомство, поздравление, благодарность</w:t>
      </w:r>
      <w:proofErr w:type="gramStart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риветствие);                                                      </w:t>
      </w:r>
    </w:p>
    <w:p w:rsidR="00536607" w:rsidRPr="006269A0" w:rsidRDefault="00536607" w:rsidP="00B81C80">
      <w:pPr>
        <w:numPr>
          <w:ilvl w:val="0"/>
          <w:numId w:val="14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расспрашивать собеседника, задавая простые вопросы (кто? что? где? когда?) и отвечать на вопросы собеседника;                                                    </w:t>
      </w:r>
    </w:p>
    <w:p w:rsidR="00536607" w:rsidRPr="006269A0" w:rsidRDefault="00536607" w:rsidP="00B81C80">
      <w:pPr>
        <w:numPr>
          <w:ilvl w:val="0"/>
          <w:numId w:val="14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рассказывать о себе, своей семье, друге;                                          </w:t>
      </w:r>
    </w:p>
    <w:p w:rsidR="00536607" w:rsidRPr="006269A0" w:rsidRDefault="00536607" w:rsidP="00B81C80">
      <w:pPr>
        <w:numPr>
          <w:ilvl w:val="0"/>
          <w:numId w:val="14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небольшие описания предмета, картинки по образцу;                        </w:t>
      </w:r>
    </w:p>
    <w:p w:rsidR="00536607" w:rsidRPr="006269A0" w:rsidRDefault="00536607" w:rsidP="00B81C80">
      <w:pPr>
        <w:numPr>
          <w:ilvl w:val="0"/>
          <w:numId w:val="14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вслух текст, построенный на изученном материале, соблюдая правила произношения соответствующую интонацию;                                      </w:t>
      </w:r>
    </w:p>
    <w:p w:rsidR="00536607" w:rsidRPr="006269A0" w:rsidRDefault="00536607" w:rsidP="00B81C80">
      <w:pPr>
        <w:numPr>
          <w:ilvl w:val="0"/>
          <w:numId w:val="14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  читать про себя, понимать основное содержание небольших текстов (не более 0,5 стр.), доступных по содержанию и языковому материалу, пользуясь в случае необходимости двуязычным словарём;                                              </w:t>
      </w:r>
    </w:p>
    <w:p w:rsidR="00536607" w:rsidRPr="006269A0" w:rsidRDefault="00536607" w:rsidP="00B81C80">
      <w:pPr>
        <w:numPr>
          <w:ilvl w:val="0"/>
          <w:numId w:val="14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списывать текст на немецком языке, выписывать из него и (или) вставлять в него слова в соответствии с решаемой задачей;                                             </w:t>
      </w:r>
    </w:p>
    <w:p w:rsidR="00536607" w:rsidRPr="006269A0" w:rsidRDefault="00536607" w:rsidP="00B81C80">
      <w:pPr>
        <w:numPr>
          <w:ilvl w:val="0"/>
          <w:numId w:val="14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краткое поздравление (с днем рождения, с Новым годом) с опорой на образец.</w:t>
      </w:r>
    </w:p>
    <w:p w:rsidR="00536607" w:rsidRPr="006269A0" w:rsidRDefault="006269A0" w:rsidP="00B81C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536607" w:rsidRPr="006269A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Говорение.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lastRenderedPageBreak/>
        <w:t>участвовать в элементарном этикетном диалоге: приветствовать сверстника, взрослого, используя вариативные формы приветствий, отвечать на приветствие, прощаться, извиняться, благодарить;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запрашивать информацию, используя вопросительные предложения с вопросительным словом и без него, отвечать на вопрос;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возражать;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переспрашивать;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о чём-то просить, используя повелительное предложение, и выразить готовность или отказ выполнить просьбу;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говорить о своих возможностях, желаниях и обязанностях;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 xml:space="preserve">давать оценку чему-либо, выражать своё мнение, оценку, используя оценочную лексику, клише: «Klasse! </w:t>
      </w:r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Toll! </w:t>
      </w:r>
      <w:proofErr w:type="spell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Icn</w:t>
      </w:r>
      <w:proofErr w:type="spellEnd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denke</w:t>
      </w:r>
      <w:proofErr w:type="spellEnd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/</w:t>
      </w:r>
      <w:proofErr w:type="spell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Ich</w:t>
      </w:r>
      <w:proofErr w:type="spellEnd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glaube</w:t>
      </w:r>
      <w:proofErr w:type="spellEnd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... </w:t>
      </w:r>
      <w:proofErr w:type="spell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Ich</w:t>
      </w:r>
      <w:proofErr w:type="spellEnd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finde</w:t>
      </w:r>
      <w:proofErr w:type="spellEnd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das </w:t>
      </w:r>
      <w:proofErr w:type="spell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interessant</w:t>
      </w:r>
      <w:proofErr w:type="spellEnd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Schon</w:t>
      </w:r>
      <w:proofErr w:type="spellEnd"/>
      <w:proofErr w:type="gramStart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!»</w:t>
      </w:r>
      <w:proofErr w:type="gramEnd"/>
      <w:r w:rsidRPr="006269A0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оставлять небольшие описания предмета, картинки (о природе, школе);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делать краткое связное сообщение о себе, своей внешности, своей семье, своих увлечениях, о погоде в разное время года, каникулах, животных, цирке и зоопарке, своём доме, занятиях в школе, праздниках и т. д. в объёме 5–6 фраз и запрашивать аналогичную информацию у партнёра, характеризовать героев сказок с опорой на картинки;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говорить о прослушанном произведении детского фольклора с опорой на иллюстрацию, языковую догадку;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вести диалог-расспрос с опорой на образец и без неё в таких типичных ситуациях общения, как «Знакомство», «Встреча», «Разговор по телефону», «Обмен впечатлениями» (о каникулах, празднике, посещении парка, цирка, зоопарка, о погоде и др.), диалог-побуждение к действию в объёме 2–3 реплик с каждой стороны;</w:t>
      </w:r>
    </w:p>
    <w:p w:rsidR="00536607" w:rsidRPr="006269A0" w:rsidRDefault="00536607" w:rsidP="00B81C80">
      <w:pPr>
        <w:numPr>
          <w:ilvl w:val="0"/>
          <w:numId w:val="1"/>
        </w:numPr>
        <w:tabs>
          <w:tab w:val="left" w:pos="1276"/>
        </w:tabs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уметь воспроизводить произведения немецкого фольклора: стишки, считалки, песни.</w:t>
      </w:r>
    </w:p>
    <w:p w:rsidR="00536607" w:rsidRPr="006269A0" w:rsidRDefault="006269A0" w:rsidP="00B81C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          </w:t>
      </w:r>
      <w:r w:rsidR="00536607" w:rsidRPr="006269A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Письмо.</w:t>
      </w:r>
    </w:p>
    <w:p w:rsidR="00536607" w:rsidRPr="006269A0" w:rsidRDefault="00711877" w:rsidP="00B81C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</w:t>
      </w:r>
      <w:r w:rsidR="00536607" w:rsidRPr="006269A0">
        <w:rPr>
          <w:rFonts w:ascii="Times New Roman" w:eastAsia="Calibri" w:hAnsi="Times New Roman" w:cs="Times New Roman"/>
          <w:sz w:val="24"/>
          <w:szCs w:val="24"/>
        </w:rPr>
        <w:t>владеть графикой немецкого языка;</w:t>
      </w:r>
    </w:p>
    <w:p w:rsidR="00536607" w:rsidRPr="006269A0" w:rsidRDefault="00536607" w:rsidP="00B81C80">
      <w:pPr>
        <w:numPr>
          <w:ilvl w:val="0"/>
          <w:numId w:val="2"/>
        </w:numPr>
        <w:spacing w:after="0"/>
        <w:ind w:left="0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выписывать слова и предложения из текстов, а также вставлять в него или изменять в нём слова в соответствии с решаемой учебной задачей;</w:t>
      </w:r>
    </w:p>
    <w:p w:rsidR="00536607" w:rsidRPr="006269A0" w:rsidRDefault="00536607" w:rsidP="00B81C80">
      <w:pPr>
        <w:numPr>
          <w:ilvl w:val="0"/>
          <w:numId w:val="2"/>
        </w:numPr>
        <w:spacing w:after="0"/>
        <w:ind w:left="0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писать наиболее употребительные слова, вошедшие в активный словарь;</w:t>
      </w:r>
    </w:p>
    <w:p w:rsidR="00536607" w:rsidRPr="006269A0" w:rsidRDefault="00536607" w:rsidP="00B81C80">
      <w:pPr>
        <w:numPr>
          <w:ilvl w:val="0"/>
          <w:numId w:val="2"/>
        </w:numPr>
        <w:spacing w:after="0"/>
        <w:ind w:left="0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письменно фиксировать в краткой форме полученную на слух информацию;</w:t>
      </w:r>
    </w:p>
    <w:p w:rsidR="00536607" w:rsidRPr="006269A0" w:rsidRDefault="00536607" w:rsidP="00B81C80">
      <w:pPr>
        <w:numPr>
          <w:ilvl w:val="0"/>
          <w:numId w:val="2"/>
        </w:numPr>
        <w:spacing w:after="0"/>
        <w:ind w:left="0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вести словарь;</w:t>
      </w:r>
    </w:p>
    <w:p w:rsidR="00536607" w:rsidRPr="006269A0" w:rsidRDefault="00536607" w:rsidP="00B81C80">
      <w:pPr>
        <w:numPr>
          <w:ilvl w:val="0"/>
          <w:numId w:val="2"/>
        </w:numPr>
        <w:spacing w:after="0"/>
        <w:ind w:left="0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писать короткое личное письмо о себе, каникулах, животных, погоде, посещении парка и др. с опорой на образец;</w:t>
      </w:r>
    </w:p>
    <w:p w:rsidR="00536607" w:rsidRPr="006269A0" w:rsidRDefault="00536607" w:rsidP="00B81C80">
      <w:pPr>
        <w:numPr>
          <w:ilvl w:val="0"/>
          <w:numId w:val="2"/>
        </w:numPr>
        <w:spacing w:after="0"/>
        <w:ind w:left="0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краткое поздравление (с днём рождения, Новым годом) с опорой на образец;</w:t>
      </w:r>
    </w:p>
    <w:p w:rsidR="00536607" w:rsidRPr="006269A0" w:rsidRDefault="00536607" w:rsidP="00B81C80">
      <w:pPr>
        <w:numPr>
          <w:ilvl w:val="0"/>
          <w:numId w:val="2"/>
        </w:numPr>
        <w:spacing w:after="0"/>
        <w:ind w:left="0" w:hanging="4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соблюдать речевой этикет при написании письма.</w:t>
      </w:r>
    </w:p>
    <w:p w:rsidR="00536607" w:rsidRPr="006269A0" w:rsidRDefault="006269A0" w:rsidP="00B81C8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        </w:t>
      </w:r>
      <w:r w:rsidR="00536607" w:rsidRPr="006269A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Аудирование.</w:t>
      </w:r>
    </w:p>
    <w:p w:rsidR="00536607" w:rsidRPr="006269A0" w:rsidRDefault="00536607" w:rsidP="00B81C80">
      <w:pPr>
        <w:numPr>
          <w:ilvl w:val="0"/>
          <w:numId w:val="3"/>
        </w:numPr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понимать речь учителя и одноклассников по ходу урока, узнавая на слух знакомые языковые средства  и догадываясь по действиям, мимике, жестам говорящего о значении незнакомых слов;</w:t>
      </w:r>
    </w:p>
    <w:p w:rsidR="00536607" w:rsidRPr="006269A0" w:rsidRDefault="00536607" w:rsidP="00B81C80">
      <w:pPr>
        <w:numPr>
          <w:ilvl w:val="0"/>
          <w:numId w:val="3"/>
        </w:numPr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воспринимать на слух и понимать содержание несложных аутентичных текстов с аудиокассеты, включающих небольшое количество незнакомых слов (время звучания текста – до 1 минуты);</w:t>
      </w:r>
    </w:p>
    <w:p w:rsidR="006269A0" w:rsidRPr="008D3F82" w:rsidRDefault="00536607" w:rsidP="00B81C80">
      <w:pPr>
        <w:numPr>
          <w:ilvl w:val="0"/>
          <w:numId w:val="3"/>
        </w:numPr>
        <w:spacing w:after="0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распознавать и полностью понимать речь одноклассника в ходе диалогического общения с ним.</w:t>
      </w:r>
    </w:p>
    <w:p w:rsidR="00536607" w:rsidRPr="006269A0" w:rsidRDefault="00536607" w:rsidP="00B81C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Чтение.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lastRenderedPageBreak/>
        <w:t>читать вслух небольшие тексты, построенные на изученном языковом материале, соблюдая правила произношения и соответствующую интонацию;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читать про себя с полным пониманием содержания, объём текста – примерно 100 слов без учёта артиклей;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зрительно воспринимать текст, узнавая знакомые слова, грамматические явления, и полностью понимать его;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понимать содержание текста, включающего небольшое количество незнакомых слов, по данному в учебнике переводу, а также с помощью немецко-русского словаря;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информацию;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 xml:space="preserve">кратко по опорам выражать оценку </w:t>
      </w:r>
      <w:proofErr w:type="gramStart"/>
      <w:r w:rsidRPr="006269A0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6269A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понимать содержание текста, включающего небольшое количество незнакомых слов, по данному в учебнике переводу, а также с помощью немецко-русского словаря;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информацию;</w:t>
      </w:r>
    </w:p>
    <w:p w:rsidR="00536607" w:rsidRPr="006269A0" w:rsidRDefault="00536607" w:rsidP="00B81C80">
      <w:pPr>
        <w:numPr>
          <w:ilvl w:val="0"/>
          <w:numId w:val="4"/>
        </w:numPr>
        <w:spacing w:after="0" w:line="240" w:lineRule="auto"/>
        <w:ind w:left="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 xml:space="preserve">кратко по опорам выражать оценку </w:t>
      </w:r>
      <w:proofErr w:type="gramStart"/>
      <w:r w:rsidRPr="006269A0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6269A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36607" w:rsidRPr="006269A0" w:rsidRDefault="00536607" w:rsidP="00B81C8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6607" w:rsidRPr="006269A0" w:rsidRDefault="00536607" w:rsidP="00B81C8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69A0">
        <w:rPr>
          <w:rFonts w:ascii="Times New Roman" w:eastAsia="Calibri" w:hAnsi="Times New Roman" w:cs="Times New Roman"/>
          <w:b/>
          <w:bCs/>
          <w:sz w:val="24"/>
          <w:szCs w:val="24"/>
        </w:rPr>
        <w:t>Общеучебные умения и универсальные учебные действия</w:t>
      </w:r>
    </w:p>
    <w:p w:rsidR="00536607" w:rsidRPr="006269A0" w:rsidRDefault="00536607" w:rsidP="00B81C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69A0">
        <w:rPr>
          <w:rFonts w:ascii="Times New Roman" w:eastAsia="Calibri" w:hAnsi="Times New Roman" w:cs="Times New Roman"/>
          <w:sz w:val="24"/>
          <w:szCs w:val="24"/>
        </w:rPr>
        <w:t>В процессе изучения курса «Иностранный язык» младшие школьники:</w:t>
      </w:r>
    </w:p>
    <w:p w:rsidR="00536607" w:rsidRPr="006269A0" w:rsidRDefault="00536607" w:rsidP="00B81C80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</w:t>
      </w:r>
    </w:p>
    <w:p w:rsidR="00536607" w:rsidRPr="006269A0" w:rsidRDefault="00536607" w:rsidP="00B81C80">
      <w:pPr>
        <w:numPr>
          <w:ilvl w:val="0"/>
          <w:numId w:val="5"/>
        </w:numPr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овладевают более разнообразными приёмами раскрытия значения слова, используя словообразовательные элементы; синонимы, антонимы; контекст;</w:t>
      </w:r>
    </w:p>
    <w:p w:rsidR="00536607" w:rsidRPr="006269A0" w:rsidRDefault="00536607" w:rsidP="00B81C80">
      <w:pPr>
        <w:numPr>
          <w:ilvl w:val="0"/>
          <w:numId w:val="5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совершенствуют общеречевые коммуникативные умения, </w:t>
      </w:r>
      <w:proofErr w:type="gramStart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</w:t>
      </w:r>
      <w:proofErr w:type="gramEnd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начинать и завершать разговор, используя речевые клише; поддерживать беседу, задавая вопросы и переспрашивая;</w:t>
      </w:r>
    </w:p>
    <w:p w:rsidR="00536607" w:rsidRPr="006269A0" w:rsidRDefault="00536607" w:rsidP="00B81C80">
      <w:pPr>
        <w:numPr>
          <w:ilvl w:val="0"/>
          <w:numId w:val="5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 совершать самонаблюдение, самоконтроль, самооценку;</w:t>
      </w:r>
    </w:p>
    <w:p w:rsidR="00536607" w:rsidRPr="006269A0" w:rsidRDefault="00536607" w:rsidP="00B81C80">
      <w:pPr>
        <w:numPr>
          <w:ilvl w:val="0"/>
          <w:numId w:val="5"/>
        </w:numPr>
        <w:spacing w:after="0"/>
        <w:ind w:left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учатся самостоятельно выполнять задания с использованием компьютера (при наличии мультимедийного приложения).</w:t>
      </w:r>
    </w:p>
    <w:p w:rsidR="00596F2E" w:rsidRPr="006269A0" w:rsidRDefault="006269A0" w:rsidP="00B81C80">
      <w:pPr>
        <w:shd w:val="clear" w:color="auto" w:fill="FFFFFF"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596F2E" w:rsidRPr="006269A0">
        <w:rPr>
          <w:rFonts w:ascii="Times New Roman" w:hAnsi="Times New Roman"/>
          <w:b/>
          <w:bCs/>
          <w:color w:val="000000"/>
          <w:sz w:val="24"/>
          <w:szCs w:val="24"/>
        </w:rPr>
        <w:t>Содержание  учебного предмета</w:t>
      </w:r>
    </w:p>
    <w:p w:rsidR="00536517" w:rsidRPr="006269A0" w:rsidRDefault="0053651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B615FB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 предмет  составлен на основе основополагающих документов современного российского образования: Федерального государственного образовательного стандарта начального общего образования, нового Федерального базисного учебного плана, примерных программ по немецкому языку для начального общего образования. Это изначально обеспечивает полное соответствие целей и задач курса, тематики и результатов обучения требованиям федеральных документов. </w:t>
      </w:r>
    </w:p>
    <w:p w:rsidR="00536517" w:rsidRPr="006269A0" w:rsidRDefault="0053651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615FB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учебный предмет   отвечает требованиям Европейских стандартов (Общеевропейские компетенции владения иностранным языком), в частности требованиям к уровню обученности по предмету. Благодаря этому учащиеся становятся участниками процесса, организуемого Советом Европы по повышению качества общения между европейцами-носителями разных языков и культур. Это позволит им лучше понимать друг друга, свободнее общаться, приведет к более тесному сотрудничеству.</w:t>
      </w:r>
    </w:p>
    <w:p w:rsidR="00536517" w:rsidRPr="006269A0" w:rsidRDefault="00B615FB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36517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 базируется на таких методологических принципах, как коммуникативно-когнитивный, личностно-ориентированный и деятельностный. </w:t>
      </w:r>
    </w:p>
    <w:p w:rsidR="00536517" w:rsidRPr="006269A0" w:rsidRDefault="0053651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615FB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к изучаемому предмету соответствуют </w:t>
      </w:r>
      <w:proofErr w:type="gramStart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зафиксированным</w:t>
      </w:r>
      <w:proofErr w:type="gramEnd"/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стандарте начального общего образования по иностранному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развитие готовности к самообразованию, универсальных учебных действий, владение ключевыми компетенциями, а также развитие и воспитание потребности школьников 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пользоваться немецким языком как средством общения, познания, самореализации и социальной адаптации; развитие национального самосознания, стремления к взаимопониманию между людьми разных культур и сообществ.</w:t>
      </w:r>
    </w:p>
    <w:p w:rsidR="00586DD2" w:rsidRPr="006269A0" w:rsidRDefault="00536517" w:rsidP="00B81C8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B615FB"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26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создании программы авторами учитывались и психологические особенности данной возрастной группы учащихся. Это нашло отражение в выборе текстов, форме заданий, в большом количестве игровых форм работы, методическом аппарате. </w:t>
      </w:r>
    </w:p>
    <w:p w:rsidR="00536517" w:rsidRPr="006269A0" w:rsidRDefault="00536517" w:rsidP="00B81C8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69A0">
        <w:rPr>
          <w:rFonts w:ascii="Times New Roman" w:hAnsi="Times New Roman" w:cs="Times New Roman"/>
          <w:b/>
          <w:bCs/>
          <w:sz w:val="24"/>
          <w:szCs w:val="24"/>
        </w:rPr>
        <w:t>Предметное содержание речи</w:t>
      </w:r>
    </w:p>
    <w:p w:rsidR="00536517" w:rsidRPr="006269A0" w:rsidRDefault="00536517" w:rsidP="00B81C80">
      <w:pPr>
        <w:pStyle w:val="a3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6269A0">
        <w:rPr>
          <w:rFonts w:ascii="Times New Roman" w:eastAsia="Calibri" w:hAnsi="Times New Roman"/>
          <w:b/>
          <w:sz w:val="24"/>
          <w:szCs w:val="24"/>
        </w:rPr>
        <w:t>Мы уже много зна</w:t>
      </w:r>
      <w:r w:rsidR="00912BCD">
        <w:rPr>
          <w:rFonts w:ascii="Times New Roman" w:eastAsia="Calibri" w:hAnsi="Times New Roman"/>
          <w:b/>
          <w:sz w:val="24"/>
          <w:szCs w:val="24"/>
        </w:rPr>
        <w:t>ем и умеем. Повторение</w:t>
      </w:r>
      <w:proofErr w:type="gramStart"/>
      <w:r w:rsidR="00912BC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269A0">
        <w:rPr>
          <w:rFonts w:ascii="Times New Roman" w:eastAsia="Calibri" w:hAnsi="Times New Roman"/>
          <w:b/>
          <w:sz w:val="24"/>
          <w:szCs w:val="24"/>
        </w:rPr>
        <w:t>.</w:t>
      </w:r>
      <w:proofErr w:type="gramEnd"/>
      <w:r w:rsidRPr="006269A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269A0">
        <w:rPr>
          <w:rFonts w:ascii="Times New Roman" w:eastAsia="Calibri" w:hAnsi="Times New Roman"/>
          <w:sz w:val="24"/>
          <w:szCs w:val="24"/>
        </w:rPr>
        <w:t>Что мы можем рассказать о наших друзьях? Что мы можем рассказать о нас самих? Что мы можем рассказать о начале учебного года? Что бы вы еще хотели повторить? (Повторение) Я и мои друзья (домашнее чтение)</w:t>
      </w:r>
    </w:p>
    <w:p w:rsidR="00536517" w:rsidRPr="006269A0" w:rsidRDefault="00536517" w:rsidP="00B81C80">
      <w:pPr>
        <w:pStyle w:val="a3"/>
        <w:numPr>
          <w:ilvl w:val="0"/>
          <w:numId w:val="15"/>
        </w:numPr>
        <w:spacing w:after="0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6269A0">
        <w:rPr>
          <w:rFonts w:ascii="Times New Roman" w:eastAsia="Calibri" w:hAnsi="Times New Roman"/>
          <w:b/>
          <w:sz w:val="24"/>
          <w:szCs w:val="24"/>
        </w:rPr>
        <w:t>Как было летом</w:t>
      </w:r>
      <w:proofErr w:type="gramStart"/>
      <w:r w:rsidRPr="006269A0">
        <w:rPr>
          <w:rFonts w:ascii="Times New Roman" w:eastAsia="Calibri" w:hAnsi="Times New Roman"/>
          <w:b/>
          <w:sz w:val="24"/>
          <w:szCs w:val="24"/>
        </w:rPr>
        <w:t xml:space="preserve">?. </w:t>
      </w:r>
      <w:proofErr w:type="gramEnd"/>
      <w:r w:rsidRPr="006269A0">
        <w:rPr>
          <w:rFonts w:ascii="Times New Roman" w:eastAsia="Calibri" w:hAnsi="Times New Roman"/>
          <w:sz w:val="24"/>
          <w:szCs w:val="24"/>
        </w:rPr>
        <w:t>Что обычно делают наши немецкие друзья на летних каникулах? Здесь летнее письмо. Есть ли летние каникулы у животных? Какая погода была летом? У многих детей летом дни рождения? Мы играем и поем. Что бы вы еще хотели повторить? (Повторение). Погода летом (домашнее чтение). Обобщающий урок.</w:t>
      </w:r>
    </w:p>
    <w:p w:rsidR="00536517" w:rsidRPr="006269A0" w:rsidRDefault="00536517" w:rsidP="00B81C80">
      <w:pPr>
        <w:pStyle w:val="a3"/>
        <w:numPr>
          <w:ilvl w:val="0"/>
          <w:numId w:val="15"/>
        </w:numPr>
        <w:spacing w:after="0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6269A0">
        <w:rPr>
          <w:rFonts w:ascii="Times New Roman" w:eastAsia="Calibri" w:hAnsi="Times New Roman"/>
          <w:b/>
          <w:sz w:val="24"/>
          <w:szCs w:val="24"/>
        </w:rPr>
        <w:t xml:space="preserve">А что нового в школе? </w:t>
      </w:r>
      <w:proofErr w:type="gramStart"/>
      <w:r w:rsidRPr="006269A0">
        <w:rPr>
          <w:rFonts w:ascii="Times New Roman" w:eastAsia="Calibri" w:hAnsi="Times New Roman"/>
          <w:b/>
          <w:sz w:val="24"/>
          <w:szCs w:val="24"/>
        </w:rPr>
        <w:t>(</w:t>
      </w:r>
      <w:r w:rsidRPr="006269A0">
        <w:rPr>
          <w:rFonts w:ascii="Times New Roman" w:eastAsia="Calibri" w:hAnsi="Times New Roman"/>
          <w:sz w:val="24"/>
          <w:szCs w:val="24"/>
        </w:rPr>
        <w:t>У наших немецких друзей новый кабинет.</w:t>
      </w:r>
      <w:proofErr w:type="gramEnd"/>
      <w:r w:rsidRPr="006269A0">
        <w:rPr>
          <w:rFonts w:ascii="Times New Roman" w:eastAsia="Calibri" w:hAnsi="Times New Roman"/>
          <w:sz w:val="24"/>
          <w:szCs w:val="24"/>
        </w:rPr>
        <w:t xml:space="preserve"> Что же мы делаем в классе? У Сабины и Свена новое расписание уроков. А какие любимые предметы у наших друзей? Немецкие друзья готовятся к Рождеству. Мы играем и поем. Что бы вы еще хотели повторить? (Повторение). Расписание уроков (домашнее чтение). Обобщающий урок.</w:t>
      </w:r>
    </w:p>
    <w:p w:rsidR="00536517" w:rsidRPr="006269A0" w:rsidRDefault="00536517" w:rsidP="00B81C80">
      <w:pPr>
        <w:pStyle w:val="a3"/>
        <w:numPr>
          <w:ilvl w:val="0"/>
          <w:numId w:val="15"/>
        </w:numPr>
        <w:spacing w:after="0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6269A0">
        <w:rPr>
          <w:rFonts w:ascii="Times New Roman" w:eastAsia="Calibri" w:hAnsi="Times New Roman"/>
          <w:b/>
          <w:sz w:val="24"/>
          <w:szCs w:val="24"/>
        </w:rPr>
        <w:t xml:space="preserve">У меня дома… что там? </w:t>
      </w:r>
      <w:r w:rsidRPr="006269A0">
        <w:rPr>
          <w:rFonts w:ascii="Times New Roman" w:eastAsia="Calibri" w:hAnsi="Times New Roman"/>
          <w:sz w:val="24"/>
          <w:szCs w:val="24"/>
        </w:rPr>
        <w:t xml:space="preserve">Сабина живет в уютном доме. А где живут Кевин и Свен? В </w:t>
      </w:r>
      <w:proofErr w:type="gramStart"/>
      <w:r w:rsidRPr="006269A0">
        <w:rPr>
          <w:rFonts w:ascii="Times New Roman" w:eastAsia="Calibri" w:hAnsi="Times New Roman"/>
          <w:sz w:val="24"/>
          <w:szCs w:val="24"/>
        </w:rPr>
        <w:t>квартире-Где</w:t>
      </w:r>
      <w:proofErr w:type="gramEnd"/>
      <w:r w:rsidRPr="006269A0">
        <w:rPr>
          <w:rFonts w:ascii="Times New Roman" w:eastAsia="Calibri" w:hAnsi="Times New Roman"/>
          <w:sz w:val="24"/>
          <w:szCs w:val="24"/>
        </w:rPr>
        <w:t xml:space="preserve"> что стоит? Сабина рисует свою детскую комнату. Марлиз в гостях у Сандры. Мы играем и поем. Что бы вы еще хотели повторить? (Повторение). Мой дом (домашнее чтение). Обобщающий урок.</w:t>
      </w:r>
    </w:p>
    <w:p w:rsidR="00536517" w:rsidRPr="006269A0" w:rsidRDefault="00536517" w:rsidP="00B81C80">
      <w:pPr>
        <w:pStyle w:val="a3"/>
        <w:numPr>
          <w:ilvl w:val="0"/>
          <w:numId w:val="15"/>
        </w:numPr>
        <w:spacing w:after="0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6269A0">
        <w:rPr>
          <w:rFonts w:ascii="Times New Roman" w:eastAsia="Calibri" w:hAnsi="Times New Roman"/>
          <w:b/>
          <w:sz w:val="24"/>
          <w:szCs w:val="24"/>
        </w:rPr>
        <w:t xml:space="preserve">Свободное время. Что мы делаем? </w:t>
      </w:r>
      <w:r w:rsidRPr="006269A0">
        <w:rPr>
          <w:rFonts w:ascii="Times New Roman" w:eastAsia="Calibri" w:hAnsi="Times New Roman"/>
          <w:sz w:val="24"/>
          <w:szCs w:val="24"/>
        </w:rPr>
        <w:t>Что делают наши друзья в выходные дни? А как проводят выходные дни домашние животные? Что делают на выходных семья Свена? Что наши немецкие друзья делают в свободное время? Пикси охотно рисует животных. Мы играем и поем. Что бы вы еще хотели повторить? (Повторение). Выходные в немецкой  семье (домашнее чтение). Обобщающий урок.</w:t>
      </w:r>
    </w:p>
    <w:p w:rsidR="00536517" w:rsidRDefault="00536517" w:rsidP="00B81C80">
      <w:pPr>
        <w:pStyle w:val="a3"/>
        <w:numPr>
          <w:ilvl w:val="0"/>
          <w:numId w:val="15"/>
        </w:numPr>
        <w:spacing w:after="0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6269A0">
        <w:rPr>
          <w:rFonts w:ascii="Times New Roman" w:eastAsia="Calibri" w:hAnsi="Times New Roman"/>
          <w:b/>
          <w:sz w:val="24"/>
          <w:szCs w:val="24"/>
        </w:rPr>
        <w:t>Скоро наступят каникулы</w:t>
      </w:r>
      <w:proofErr w:type="gramStart"/>
      <w:r w:rsidRPr="006269A0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6269A0">
        <w:rPr>
          <w:rFonts w:ascii="Times New Roman" w:eastAsia="Calibri" w:hAnsi="Times New Roman"/>
          <w:sz w:val="24"/>
          <w:szCs w:val="24"/>
        </w:rPr>
        <w:t>К</w:t>
      </w:r>
      <w:proofErr w:type="gramEnd"/>
      <w:r w:rsidRPr="006269A0">
        <w:rPr>
          <w:rFonts w:ascii="Times New Roman" w:eastAsia="Calibri" w:hAnsi="Times New Roman"/>
          <w:sz w:val="24"/>
          <w:szCs w:val="24"/>
        </w:rPr>
        <w:t>акая погода весной. Погода в апреле очень переменчива. Какие праздники отмечают весной? Мы готовимся к празднику. Что мы делаем на праздниках? Мы играем и поем. Что бы вы еще хотели повторить? (Повторение). Праздники в России и Германии (домашнее чтение). Наш классный праздник (повторение). Итоговый урок.</w:t>
      </w:r>
    </w:p>
    <w:p w:rsidR="00912BCD" w:rsidRDefault="00912BCD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912BCD" w:rsidRDefault="00912BCD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D3F82" w:rsidRDefault="008D3F82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D3F82" w:rsidRDefault="008D3F82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D3F82" w:rsidRDefault="008D3F82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D3F82" w:rsidRDefault="008D3F82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B81C80" w:rsidRDefault="00B81C80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B81C80" w:rsidRDefault="00B81C80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B81C80" w:rsidRDefault="00B81C80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B81C80" w:rsidRDefault="00B81C80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B81C80" w:rsidRDefault="00B81C80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B81C80" w:rsidRDefault="00B81C80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592F10" w:rsidRDefault="00592F10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B81C80" w:rsidRDefault="00B81C80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8D3F82" w:rsidRDefault="008D3F82" w:rsidP="00B81C8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912BCD" w:rsidRPr="008A3522" w:rsidRDefault="00912BCD" w:rsidP="00912BCD">
      <w:pPr>
        <w:spacing w:before="100" w:beforeAutospacing="1" w:after="100" w:afterAutospacing="1"/>
        <w:ind w:right="25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3522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  <w:r w:rsidR="00425DAC">
        <w:rPr>
          <w:rFonts w:ascii="Times New Roman" w:eastAsia="Calibri" w:hAnsi="Times New Roman" w:cs="Times New Roman"/>
          <w:b/>
          <w:sz w:val="28"/>
          <w:szCs w:val="28"/>
        </w:rPr>
        <w:t xml:space="preserve"> с указанием количества часов, отводимых на усвоение каждой темы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8"/>
        <w:gridCol w:w="3373"/>
        <w:gridCol w:w="2007"/>
        <w:gridCol w:w="2051"/>
        <w:gridCol w:w="2043"/>
      </w:tblGrid>
      <w:tr w:rsidR="008A3522" w:rsidRPr="008A3522" w:rsidTr="008A3522">
        <w:trPr>
          <w:jc w:val="center"/>
        </w:trPr>
        <w:tc>
          <w:tcPr>
            <w:tcW w:w="898" w:type="dxa"/>
            <w:shd w:val="clear" w:color="auto" w:fill="FFFFFF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3522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proofErr w:type="gramStart"/>
            <w:r w:rsidRPr="008A3522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8A3522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3373" w:type="dxa"/>
            <w:shd w:val="clear" w:color="auto" w:fill="FFFFFF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3522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2007" w:type="dxa"/>
            <w:shd w:val="clear" w:color="auto" w:fill="FFFFFF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3522">
              <w:rPr>
                <w:rFonts w:ascii="Times New Roman" w:hAnsi="Times New Roman"/>
                <w:b/>
                <w:sz w:val="28"/>
                <w:szCs w:val="28"/>
              </w:rPr>
              <w:t>Часы учебного времени</w:t>
            </w:r>
          </w:p>
        </w:tc>
        <w:tc>
          <w:tcPr>
            <w:tcW w:w="2051" w:type="dxa"/>
            <w:shd w:val="clear" w:color="auto" w:fill="FFFFFF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3522">
              <w:rPr>
                <w:rFonts w:ascii="Times New Roman" w:hAnsi="Times New Roman"/>
                <w:b/>
                <w:sz w:val="28"/>
                <w:szCs w:val="28"/>
              </w:rPr>
              <w:t>Плановые сроки прохождения</w:t>
            </w:r>
          </w:p>
        </w:tc>
        <w:tc>
          <w:tcPr>
            <w:tcW w:w="2043" w:type="dxa"/>
            <w:shd w:val="clear" w:color="auto" w:fill="FFFFFF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A3522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8A3522" w:rsidRPr="008A3522" w:rsidTr="008A3522">
        <w:trPr>
          <w:trHeight w:val="741"/>
          <w:jc w:val="center"/>
        </w:trPr>
        <w:tc>
          <w:tcPr>
            <w:tcW w:w="898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73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 xml:space="preserve">Я и мои друзья. Начало учебного года </w:t>
            </w:r>
          </w:p>
        </w:tc>
        <w:tc>
          <w:tcPr>
            <w:tcW w:w="2007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(6 часов)</w:t>
            </w:r>
          </w:p>
        </w:tc>
        <w:tc>
          <w:tcPr>
            <w:tcW w:w="2051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043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522" w:rsidRPr="008A3522" w:rsidTr="008A3522">
        <w:trPr>
          <w:jc w:val="center"/>
        </w:trPr>
        <w:tc>
          <w:tcPr>
            <w:tcW w:w="898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73" w:type="dxa"/>
          </w:tcPr>
          <w:p w:rsidR="008A3522" w:rsidRPr="008A3522" w:rsidRDefault="008A3522" w:rsidP="00997D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3522">
              <w:rPr>
                <w:rFonts w:ascii="Times New Roman" w:eastAsia="Calibri" w:hAnsi="Times New Roman" w:cs="Times New Roman"/>
                <w:sz w:val="28"/>
                <w:szCs w:val="28"/>
              </w:rPr>
              <w:t>Лето. Письма от друзей из Германии. День рождения. (10 часов)</w:t>
            </w:r>
          </w:p>
        </w:tc>
        <w:tc>
          <w:tcPr>
            <w:tcW w:w="2007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(12 часов)</w:t>
            </w:r>
          </w:p>
        </w:tc>
        <w:tc>
          <w:tcPr>
            <w:tcW w:w="2051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сентябрь-октябрь</w:t>
            </w:r>
          </w:p>
        </w:tc>
        <w:tc>
          <w:tcPr>
            <w:tcW w:w="2043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522" w:rsidRPr="008A3522" w:rsidTr="008A3522">
        <w:trPr>
          <w:jc w:val="center"/>
        </w:trPr>
        <w:tc>
          <w:tcPr>
            <w:tcW w:w="898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73" w:type="dxa"/>
          </w:tcPr>
          <w:p w:rsidR="008A3522" w:rsidRPr="008A3522" w:rsidRDefault="008A3522" w:rsidP="00997D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3522">
              <w:rPr>
                <w:rFonts w:ascii="Times New Roman" w:eastAsia="Calibri" w:hAnsi="Times New Roman" w:cs="Times New Roman"/>
                <w:sz w:val="28"/>
                <w:szCs w:val="28"/>
              </w:rPr>
              <w:t>Школа. Классная комната. Расписание  уроков. Любимые предметы. Рождество</w:t>
            </w:r>
          </w:p>
        </w:tc>
        <w:tc>
          <w:tcPr>
            <w:tcW w:w="2007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(12 часов)</w:t>
            </w:r>
          </w:p>
        </w:tc>
        <w:tc>
          <w:tcPr>
            <w:tcW w:w="2051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ноябрь - декабрь</w:t>
            </w:r>
          </w:p>
        </w:tc>
        <w:tc>
          <w:tcPr>
            <w:tcW w:w="2043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522" w:rsidRPr="008A3522" w:rsidTr="008A3522">
        <w:trPr>
          <w:jc w:val="center"/>
        </w:trPr>
        <w:tc>
          <w:tcPr>
            <w:tcW w:w="898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73" w:type="dxa"/>
          </w:tcPr>
          <w:p w:rsidR="008A3522" w:rsidRPr="008A3522" w:rsidRDefault="008A3522" w:rsidP="00997DBE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3522">
              <w:rPr>
                <w:rFonts w:ascii="Times New Roman" w:eastAsia="Calibri" w:hAnsi="Times New Roman" w:cs="Times New Roman"/>
                <w:sz w:val="28"/>
                <w:szCs w:val="28"/>
              </w:rPr>
              <w:t>Мой дом /квартира/комната.</w:t>
            </w:r>
          </w:p>
          <w:p w:rsidR="008A3522" w:rsidRPr="008A3522" w:rsidRDefault="008A3522" w:rsidP="00997D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07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(12 часов)</w:t>
            </w:r>
          </w:p>
        </w:tc>
        <w:tc>
          <w:tcPr>
            <w:tcW w:w="2051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январь-февраль</w:t>
            </w:r>
          </w:p>
        </w:tc>
        <w:tc>
          <w:tcPr>
            <w:tcW w:w="2043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522" w:rsidRPr="008A3522" w:rsidTr="008A3522">
        <w:trPr>
          <w:trHeight w:val="1167"/>
          <w:jc w:val="center"/>
        </w:trPr>
        <w:tc>
          <w:tcPr>
            <w:tcW w:w="898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73" w:type="dxa"/>
          </w:tcPr>
          <w:p w:rsidR="008A3522" w:rsidRPr="008A3522" w:rsidRDefault="008A3522" w:rsidP="008A35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35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Свободное время. Как  мы его проводим? Занятия в выходные дни </w:t>
            </w:r>
          </w:p>
        </w:tc>
        <w:tc>
          <w:tcPr>
            <w:tcW w:w="2007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(12 часов)</w:t>
            </w:r>
          </w:p>
        </w:tc>
        <w:tc>
          <w:tcPr>
            <w:tcW w:w="2051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февраль - март</w:t>
            </w:r>
          </w:p>
        </w:tc>
        <w:tc>
          <w:tcPr>
            <w:tcW w:w="2043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522" w:rsidRPr="008A3522" w:rsidTr="008A3522">
        <w:trPr>
          <w:trHeight w:val="590"/>
          <w:jc w:val="center"/>
        </w:trPr>
        <w:tc>
          <w:tcPr>
            <w:tcW w:w="898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73" w:type="dxa"/>
          </w:tcPr>
          <w:p w:rsidR="008A3522" w:rsidRPr="008A3522" w:rsidRDefault="008A3522" w:rsidP="00997DB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3522">
              <w:rPr>
                <w:rFonts w:ascii="Times New Roman" w:eastAsia="Calibri" w:hAnsi="Times New Roman" w:cs="Times New Roman"/>
                <w:sz w:val="28"/>
                <w:szCs w:val="28"/>
              </w:rPr>
              <w:t>Весна. Погода. Весенние праздники</w:t>
            </w:r>
          </w:p>
        </w:tc>
        <w:tc>
          <w:tcPr>
            <w:tcW w:w="2007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>(14 часов)</w:t>
            </w:r>
          </w:p>
        </w:tc>
        <w:tc>
          <w:tcPr>
            <w:tcW w:w="2051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522">
              <w:rPr>
                <w:rFonts w:ascii="Times New Roman" w:hAnsi="Times New Roman"/>
                <w:sz w:val="28"/>
                <w:szCs w:val="28"/>
              </w:rPr>
              <w:t xml:space="preserve">апрель-май </w:t>
            </w:r>
          </w:p>
        </w:tc>
        <w:tc>
          <w:tcPr>
            <w:tcW w:w="2043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A3522" w:rsidRPr="008A3522" w:rsidTr="008A3522">
        <w:trPr>
          <w:trHeight w:val="364"/>
          <w:jc w:val="center"/>
        </w:trPr>
        <w:tc>
          <w:tcPr>
            <w:tcW w:w="898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3" w:type="dxa"/>
          </w:tcPr>
          <w:p w:rsidR="008A3522" w:rsidRPr="008A3522" w:rsidRDefault="008A3522" w:rsidP="00997D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ИТОГ: 68 ч.</w:t>
            </w:r>
          </w:p>
        </w:tc>
        <w:tc>
          <w:tcPr>
            <w:tcW w:w="2007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1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8A3522" w:rsidRPr="008A3522" w:rsidRDefault="008A3522" w:rsidP="00997D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2F10" w:rsidRDefault="00592F10" w:rsidP="00EC3C93">
      <w:pPr>
        <w:jc w:val="center"/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</w:pPr>
    </w:p>
    <w:p w:rsidR="00592F10" w:rsidRDefault="00592F10" w:rsidP="00EC3C93">
      <w:pPr>
        <w:jc w:val="center"/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</w:pPr>
    </w:p>
    <w:p w:rsidR="00EC3C93" w:rsidRDefault="00EC3C93" w:rsidP="00EC3C93">
      <w:pPr>
        <w:jc w:val="center"/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Календарно-тематическое планирование уроков немецкого языка в 4а классе  к УМК «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  <w:lang w:val="en-US"/>
        </w:rPr>
        <w:t>Deutsch</w:t>
      </w:r>
      <w:r w:rsidRPr="000219D9"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. 4. </w:t>
      </w:r>
      <w:proofErr w:type="spellStart"/>
      <w:r>
        <w:rPr>
          <w:rFonts w:ascii="Times New Roman" w:hAnsi="Times New Roman"/>
          <w:b/>
          <w:bCs/>
          <w:color w:val="000000"/>
          <w:spacing w:val="1"/>
          <w:sz w:val="24"/>
          <w:szCs w:val="24"/>
          <w:lang w:val="en-US"/>
        </w:rPr>
        <w:t>Klasse</w:t>
      </w:r>
      <w:proofErr w:type="spellEnd"/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» </w:t>
      </w:r>
    </w:p>
    <w:p w:rsidR="00EC3C93" w:rsidRDefault="00EC3C93" w:rsidP="00EC3C93">
      <w:pPr>
        <w:jc w:val="center"/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(Авторы:</w:t>
      </w:r>
      <w:proofErr w:type="gramEnd"/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И.Л. Бим, Л.И. Рыжова) 68 часов (2 часа в неделю)</w:t>
      </w:r>
      <w:proofErr w:type="gramEnd"/>
    </w:p>
    <w:tbl>
      <w:tblPr>
        <w:tblStyle w:val="a6"/>
        <w:tblW w:w="16302" w:type="dxa"/>
        <w:tblLayout w:type="fixed"/>
        <w:tblLook w:val="04A0"/>
      </w:tblPr>
      <w:tblGrid>
        <w:gridCol w:w="993"/>
        <w:gridCol w:w="2410"/>
        <w:gridCol w:w="1843"/>
        <w:gridCol w:w="8646"/>
        <w:gridCol w:w="1134"/>
        <w:gridCol w:w="1276"/>
      </w:tblGrid>
      <w:tr w:rsidR="00EC3C93" w:rsidTr="00592F10">
        <w:trPr>
          <w:trHeight w:val="353"/>
        </w:trPr>
        <w:tc>
          <w:tcPr>
            <w:tcW w:w="993" w:type="dxa"/>
            <w:vMerge w:val="restart"/>
          </w:tcPr>
          <w:p w:rsidR="00EC3C93" w:rsidRDefault="00EC3C93" w:rsidP="00592F10">
            <w:pPr>
              <w:jc w:val="both"/>
            </w:pPr>
            <w:r w:rsidRPr="00AB16E9">
              <w:rPr>
                <w:b/>
                <w:sz w:val="24"/>
                <w:szCs w:val="24"/>
              </w:rPr>
              <w:t>№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EC3C93" w:rsidRDefault="00EC3C93" w:rsidP="00394414">
            <w:pPr>
              <w:jc w:val="center"/>
            </w:pPr>
            <w:r w:rsidRPr="00AB16E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EC3C93" w:rsidRDefault="00EC3C93" w:rsidP="00394414">
            <w:pPr>
              <w:jc w:val="center"/>
            </w:pPr>
            <w:r>
              <w:rPr>
                <w:b/>
                <w:sz w:val="24"/>
                <w:szCs w:val="24"/>
              </w:rPr>
              <w:t>Тип урока, форма</w:t>
            </w:r>
          </w:p>
        </w:tc>
        <w:tc>
          <w:tcPr>
            <w:tcW w:w="8646" w:type="dxa"/>
            <w:vMerge w:val="restart"/>
          </w:tcPr>
          <w:p w:rsidR="00EC3C93" w:rsidRDefault="00EC3C93" w:rsidP="00394414">
            <w:pPr>
              <w:jc w:val="center"/>
            </w:pPr>
            <w:r>
              <w:rPr>
                <w:b/>
                <w:sz w:val="24"/>
                <w:szCs w:val="24"/>
              </w:rPr>
              <w:t>Планируемые результаты (личностные, метапредметные, предметные)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EC3C93" w:rsidRDefault="00EC3C93" w:rsidP="00394414">
            <w:pPr>
              <w:jc w:val="center"/>
            </w:pP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Дата проведения</w:t>
            </w:r>
          </w:p>
        </w:tc>
      </w:tr>
      <w:tr w:rsidR="00EC3C93" w:rsidTr="00592F10">
        <w:trPr>
          <w:trHeight w:val="496"/>
        </w:trPr>
        <w:tc>
          <w:tcPr>
            <w:tcW w:w="993" w:type="dxa"/>
            <w:vMerge/>
          </w:tcPr>
          <w:p w:rsidR="00EC3C93" w:rsidRPr="00AB16E9" w:rsidRDefault="00EC3C93" w:rsidP="003944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C3C93" w:rsidRPr="00AB16E9" w:rsidRDefault="00EC3C93" w:rsidP="003944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C3C93" w:rsidRDefault="00EC3C93" w:rsidP="003944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3C93" w:rsidRDefault="00EC3C93" w:rsidP="00394414">
            <w:pPr>
              <w:jc w:val="center"/>
            </w:pPr>
            <w:r w:rsidRPr="000219D9">
              <w:rPr>
                <w:bCs/>
                <w:color w:val="000000"/>
                <w:spacing w:val="1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C3C93" w:rsidRPr="000219D9" w:rsidRDefault="00EC3C93" w:rsidP="003944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75"/>
              <w:jc w:val="center"/>
              <w:rPr>
                <w:bCs/>
                <w:color w:val="000000"/>
                <w:spacing w:val="1"/>
                <w:szCs w:val="24"/>
              </w:rPr>
            </w:pPr>
            <w:r w:rsidRPr="000219D9">
              <w:rPr>
                <w:bCs/>
                <w:color w:val="000000"/>
                <w:spacing w:val="1"/>
                <w:szCs w:val="24"/>
              </w:rPr>
              <w:t>Факт</w:t>
            </w:r>
          </w:p>
          <w:p w:rsidR="00EC3C93" w:rsidRDefault="00EC3C93" w:rsidP="00394414">
            <w:pPr>
              <w:jc w:val="center"/>
            </w:pPr>
          </w:p>
        </w:tc>
      </w:tr>
      <w:tr w:rsidR="00EC3C93" w:rsidTr="00592F10">
        <w:trPr>
          <w:trHeight w:val="364"/>
        </w:trPr>
        <w:tc>
          <w:tcPr>
            <w:tcW w:w="16302" w:type="dxa"/>
            <w:gridSpan w:val="6"/>
            <w:tcBorders>
              <w:bottom w:val="single" w:sz="4" w:space="0" w:color="auto"/>
            </w:tcBorders>
          </w:tcPr>
          <w:p w:rsidR="00EC3C93" w:rsidRPr="00EC3C93" w:rsidRDefault="00EC3C93" w:rsidP="00B20380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</w:rPr>
            </w:pPr>
            <w:r w:rsidRPr="00F40BFF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МЫ УЖЕ МНОГО ЗНАЕМ И УМЕЕМ. ПОВТОРЕНИЕ (6 часов)</w:t>
            </w: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Что мы можем рас</w:t>
            </w:r>
            <w:r w:rsidRPr="00AB16E9">
              <w:rPr>
                <w:color w:val="000000"/>
                <w:spacing w:val="-1"/>
                <w:sz w:val="24"/>
                <w:szCs w:val="24"/>
              </w:rPr>
              <w:t xml:space="preserve">сказать о наших </w:t>
            </w:r>
            <w:r w:rsidRPr="00AB16E9">
              <w:rPr>
                <w:color w:val="000000"/>
                <w:sz w:val="24"/>
                <w:szCs w:val="24"/>
              </w:rPr>
              <w:t>друзьях?</w:t>
            </w: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Default="00EC3C93" w:rsidP="00394414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/>
        </w:tc>
        <w:tc>
          <w:tcPr>
            <w:tcW w:w="8646" w:type="dxa"/>
            <w:vMerge w:val="restart"/>
            <w:tcBorders>
              <w:top w:val="single" w:sz="4" w:space="0" w:color="auto"/>
            </w:tcBorders>
          </w:tcPr>
          <w:p w:rsidR="00EC3C93" w:rsidRPr="008F667D" w:rsidRDefault="00EC3C93" w:rsidP="003944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Личнос</w:t>
            </w:r>
            <w:r w:rsidRPr="00AB16E9">
              <w:rPr>
                <w:color w:val="000000"/>
                <w:sz w:val="24"/>
                <w:szCs w:val="24"/>
                <w:u w:val="single"/>
              </w:rPr>
              <w:t>тные:</w:t>
            </w:r>
          </w:p>
          <w:p w:rsidR="00EC3C93" w:rsidRPr="008F667D" w:rsidRDefault="00EC3C93" w:rsidP="00B20380">
            <w:pPr>
              <w:numPr>
                <w:ilvl w:val="0"/>
                <w:numId w:val="24"/>
              </w:numPr>
              <w:rPr>
                <w:color w:val="000000"/>
                <w:sz w:val="24"/>
              </w:rPr>
            </w:pPr>
            <w:r w:rsidRPr="008F667D">
              <w:rPr>
                <w:color w:val="000000"/>
                <w:sz w:val="24"/>
              </w:rPr>
              <w:t>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EC3C93" w:rsidRPr="008F667D" w:rsidRDefault="00EC3C93" w:rsidP="00B20380">
            <w:pPr>
              <w:numPr>
                <w:ilvl w:val="0"/>
                <w:numId w:val="23"/>
              </w:numPr>
              <w:ind w:left="0" w:firstLine="284"/>
              <w:rPr>
                <w:color w:val="000000"/>
                <w:sz w:val="24"/>
              </w:rPr>
            </w:pPr>
            <w:r w:rsidRPr="008F667D">
              <w:rPr>
                <w:color w:val="000000"/>
                <w:sz w:val="24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  <w:p w:rsidR="00EC3C93" w:rsidRPr="008F667D" w:rsidRDefault="00EC3C93" w:rsidP="00B20380">
            <w:pPr>
              <w:numPr>
                <w:ilvl w:val="0"/>
                <w:numId w:val="23"/>
              </w:numPr>
              <w:ind w:left="0" w:firstLine="284"/>
              <w:rPr>
                <w:color w:val="000000"/>
                <w:sz w:val="24"/>
              </w:rPr>
            </w:pPr>
            <w:r w:rsidRPr="008F667D">
              <w:rPr>
                <w:color w:val="000000"/>
                <w:sz w:val="24"/>
              </w:rPr>
              <w:t>формирование уважительного отношения к иному мнению, истории и культуре других народов;</w:t>
            </w:r>
          </w:p>
          <w:p w:rsidR="00EC3C93" w:rsidRPr="008F667D" w:rsidRDefault="00EC3C93" w:rsidP="00B20380">
            <w:pPr>
              <w:numPr>
                <w:ilvl w:val="0"/>
                <w:numId w:val="23"/>
              </w:numPr>
              <w:ind w:left="0" w:firstLine="356"/>
              <w:jc w:val="both"/>
              <w:rPr>
                <w:color w:val="000000"/>
                <w:sz w:val="24"/>
              </w:rPr>
            </w:pPr>
            <w:r w:rsidRPr="008F667D">
              <w:rPr>
                <w:color w:val="000000"/>
                <w:sz w:val="24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      </w:r>
          </w:p>
          <w:p w:rsidR="00EC3C93" w:rsidRPr="00AB16E9" w:rsidRDefault="00EC3C93" w:rsidP="003944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z w:val="24"/>
                <w:szCs w:val="24"/>
                <w:u w:val="single"/>
              </w:rPr>
              <w:t>Предметные:</w:t>
            </w:r>
          </w:p>
          <w:p w:rsidR="00EC3C93" w:rsidRPr="00AB16E9" w:rsidRDefault="00EC3C93" w:rsidP="00B20380">
            <w:pPr>
              <w:numPr>
                <w:ilvl w:val="0"/>
                <w:numId w:val="18"/>
              </w:numPr>
              <w:shd w:val="clear" w:color="auto" w:fill="FFFFFF"/>
              <w:ind w:right="24"/>
              <w:rPr>
                <w:color w:val="000000"/>
                <w:spacing w:val="7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>небольшое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 xml:space="preserve"> сообщение (приветствие героев учебника).</w:t>
            </w:r>
          </w:p>
          <w:p w:rsidR="00EC3C93" w:rsidRPr="00AB16E9" w:rsidRDefault="00EC3C93" w:rsidP="00B20380">
            <w:pPr>
              <w:numPr>
                <w:ilvl w:val="0"/>
                <w:numId w:val="18"/>
              </w:numPr>
              <w:shd w:val="clear" w:color="auto" w:fill="FFFFFF"/>
              <w:ind w:right="24"/>
              <w:rPr>
                <w:color w:val="000000"/>
                <w:spacing w:val="7"/>
                <w:sz w:val="24"/>
                <w:szCs w:val="24"/>
              </w:rPr>
            </w:pPr>
            <w:r w:rsidRPr="00AB16E9">
              <w:rPr>
                <w:color w:val="000000"/>
                <w:spacing w:val="7"/>
                <w:sz w:val="24"/>
                <w:szCs w:val="24"/>
              </w:rPr>
              <w:t>Рассказывать о некоторых персонаж из учебника для 3 класса.</w:t>
            </w:r>
          </w:p>
          <w:p w:rsidR="00EC3C93" w:rsidRPr="00AB16E9" w:rsidRDefault="00EC3C93" w:rsidP="00B20380">
            <w:pPr>
              <w:numPr>
                <w:ilvl w:val="0"/>
                <w:numId w:val="18"/>
              </w:numPr>
              <w:shd w:val="clear" w:color="auto" w:fill="FFFFFF"/>
              <w:ind w:right="24"/>
              <w:rPr>
                <w:color w:val="000000"/>
                <w:spacing w:val="7"/>
                <w:sz w:val="24"/>
                <w:szCs w:val="24"/>
              </w:rPr>
            </w:pPr>
            <w:r w:rsidRPr="00AB16E9">
              <w:rPr>
                <w:color w:val="000000"/>
                <w:spacing w:val="7"/>
                <w:sz w:val="24"/>
                <w:szCs w:val="24"/>
              </w:rPr>
              <w:t>Составлять рассказ, используя известные структурно-функциональные схемы в качестве опор.</w:t>
            </w:r>
          </w:p>
          <w:p w:rsidR="00EC3C93" w:rsidRPr="000219D9" w:rsidRDefault="00EC3C93" w:rsidP="00B20380">
            <w:pPr>
              <w:numPr>
                <w:ilvl w:val="0"/>
                <w:numId w:val="18"/>
              </w:numPr>
              <w:shd w:val="clear" w:color="auto" w:fill="FFFFFF"/>
              <w:ind w:right="24"/>
              <w:rPr>
                <w:color w:val="000000"/>
                <w:spacing w:val="7"/>
                <w:sz w:val="24"/>
                <w:szCs w:val="24"/>
                <w:lang w:val="de-DE"/>
              </w:rPr>
            </w:pPr>
            <w:r w:rsidRPr="00AB16E9">
              <w:rPr>
                <w:color w:val="000000"/>
                <w:spacing w:val="7"/>
                <w:sz w:val="24"/>
                <w:szCs w:val="24"/>
              </w:rPr>
              <w:t>Спрягать</w:t>
            </w:r>
            <w:r w:rsidRPr="000219D9">
              <w:rPr>
                <w:color w:val="000000"/>
                <w:spacing w:val="7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>известные</w:t>
            </w:r>
            <w:r w:rsidRPr="000219D9">
              <w:rPr>
                <w:color w:val="000000"/>
                <w:spacing w:val="7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>глаголы</w:t>
            </w:r>
            <w:r w:rsidRPr="000219D9">
              <w:rPr>
                <w:color w:val="000000"/>
                <w:spacing w:val="7"/>
                <w:sz w:val="24"/>
                <w:szCs w:val="24"/>
                <w:lang w:val="de-DE"/>
              </w:rPr>
              <w:t xml:space="preserve"> </w:t>
            </w:r>
            <w:r w:rsidRPr="000219D9">
              <w:rPr>
                <w:color w:val="000000"/>
                <w:spacing w:val="-1"/>
                <w:sz w:val="24"/>
                <w:szCs w:val="24"/>
                <w:lang w:val="de-DE"/>
              </w:rPr>
              <w:t>(</w:t>
            </w:r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t>malen</w:t>
            </w:r>
            <w:r w:rsidRPr="000219D9">
              <w:rPr>
                <w:color w:val="000000"/>
                <w:spacing w:val="-1"/>
                <w:sz w:val="24"/>
                <w:szCs w:val="24"/>
                <w:lang w:val="de-DE"/>
              </w:rPr>
              <w:t xml:space="preserve">, </w:t>
            </w:r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t>gehen</w:t>
            </w:r>
            <w:r w:rsidRPr="000219D9">
              <w:rPr>
                <w:color w:val="000000"/>
                <w:spacing w:val="-1"/>
                <w:sz w:val="24"/>
                <w:szCs w:val="24"/>
                <w:lang w:val="de-DE"/>
              </w:rPr>
              <w:t xml:space="preserve">, </w:t>
            </w:r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t>turnen</w:t>
            </w:r>
            <w:r w:rsidRPr="000219D9">
              <w:rPr>
                <w:color w:val="000000"/>
                <w:spacing w:val="-1"/>
                <w:sz w:val="24"/>
                <w:szCs w:val="24"/>
                <w:lang w:val="de-DE"/>
              </w:rPr>
              <w:t xml:space="preserve">, </w:t>
            </w:r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t>rechnen</w:t>
            </w:r>
            <w:r>
              <w:rPr>
                <w:color w:val="000000"/>
                <w:spacing w:val="-1"/>
                <w:sz w:val="24"/>
                <w:szCs w:val="24"/>
                <w:lang w:val="de-DE"/>
              </w:rPr>
              <w:t xml:space="preserve">, </w:t>
            </w:r>
            <w:r w:rsidRPr="00AB16E9">
              <w:rPr>
                <w:color w:val="000000"/>
                <w:spacing w:val="-2"/>
                <w:sz w:val="24"/>
                <w:szCs w:val="24"/>
                <w:lang w:val="de-DE"/>
              </w:rPr>
              <w:t>les</w:t>
            </w:r>
            <w:r>
              <w:rPr>
                <w:color w:val="000000"/>
                <w:spacing w:val="-2"/>
                <w:sz w:val="24"/>
                <w:szCs w:val="24"/>
                <w:lang w:val="de-DE"/>
              </w:rPr>
              <w:t xml:space="preserve">en, </w:t>
            </w:r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t>sein, geben, sehen, spre</w:t>
            </w:r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softHyphen/>
            </w:r>
            <w:r w:rsidRPr="00AB16E9">
              <w:rPr>
                <w:color w:val="000000"/>
                <w:spacing w:val="-2"/>
                <w:sz w:val="24"/>
                <w:szCs w:val="24"/>
                <w:lang w:val="de-DE"/>
              </w:rPr>
              <w:t>chen</w:t>
            </w:r>
            <w:r w:rsidRPr="000219D9">
              <w:rPr>
                <w:color w:val="000000"/>
                <w:spacing w:val="-1"/>
                <w:sz w:val="24"/>
                <w:szCs w:val="24"/>
                <w:lang w:val="de-DE"/>
              </w:rPr>
              <w:t xml:space="preserve">); </w:t>
            </w:r>
          </w:p>
          <w:p w:rsidR="00EC3C93" w:rsidRPr="008F667D" w:rsidRDefault="00EC3C93" w:rsidP="00B20380">
            <w:pPr>
              <w:numPr>
                <w:ilvl w:val="0"/>
                <w:numId w:val="18"/>
              </w:numPr>
              <w:shd w:val="clear" w:color="auto" w:fill="FFFFFF"/>
              <w:ind w:right="24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Соблюдать </w:t>
            </w:r>
            <w:r w:rsidRPr="00AB16E9">
              <w:rPr>
                <w:color w:val="000000"/>
                <w:spacing w:val="-1"/>
                <w:sz w:val="24"/>
                <w:szCs w:val="24"/>
              </w:rPr>
              <w:t xml:space="preserve">порядок слов в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повествовательном пред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-1"/>
                <w:sz w:val="24"/>
                <w:szCs w:val="24"/>
              </w:rPr>
              <w:t>ложении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>.</w:t>
            </w:r>
          </w:p>
          <w:p w:rsidR="00EC3C93" w:rsidRPr="00AB16E9" w:rsidRDefault="00EC3C93" w:rsidP="00B20380">
            <w:pPr>
              <w:numPr>
                <w:ilvl w:val="0"/>
                <w:numId w:val="20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Рассказывать </w:t>
            </w:r>
            <w:r w:rsidRPr="00AB16E9">
              <w:rPr>
                <w:color w:val="000000"/>
                <w:sz w:val="24"/>
                <w:szCs w:val="24"/>
              </w:rPr>
              <w:t>о начале учебного года в России.</w:t>
            </w:r>
          </w:p>
          <w:p w:rsidR="00EC3C93" w:rsidRPr="00AB16E9" w:rsidRDefault="00EC3C93" w:rsidP="00B20380">
            <w:pPr>
              <w:numPr>
                <w:ilvl w:val="0"/>
                <w:numId w:val="20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Правильно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sz w:val="24"/>
                <w:szCs w:val="24"/>
              </w:rPr>
              <w:t xml:space="preserve">артикли перед именами 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>существительными.</w:t>
            </w:r>
          </w:p>
          <w:p w:rsidR="00EC3C93" w:rsidRPr="00AB16E9" w:rsidRDefault="00EC3C93" w:rsidP="00B20380">
            <w:pPr>
              <w:numPr>
                <w:ilvl w:val="0"/>
                <w:numId w:val="20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pacing w:val="8"/>
                <w:sz w:val="24"/>
                <w:szCs w:val="24"/>
              </w:rPr>
              <w:t xml:space="preserve">Составлять 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>предложения с ис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0"/>
                <w:sz w:val="24"/>
                <w:szCs w:val="24"/>
              </w:rPr>
              <w:t>пользованием неопределённого, определённого ар</w:t>
            </w:r>
            <w:r w:rsidRPr="00AB16E9">
              <w:rPr>
                <w:color w:val="000000"/>
                <w:spacing w:val="1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тикля и без артикля. </w:t>
            </w:r>
          </w:p>
          <w:p w:rsidR="00EC3C93" w:rsidRPr="00AB16E9" w:rsidRDefault="00EC3C93" w:rsidP="00B20380">
            <w:pPr>
              <w:numPr>
                <w:ilvl w:val="0"/>
                <w:numId w:val="20"/>
              </w:num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>Употребление неопреде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-1"/>
                <w:sz w:val="24"/>
                <w:szCs w:val="24"/>
              </w:rPr>
              <w:t xml:space="preserve">ленного артикля </w:t>
            </w:r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t>ein</w:t>
            </w:r>
            <w:r w:rsidRPr="00AB16E9">
              <w:rPr>
                <w:color w:val="000000"/>
                <w:spacing w:val="-1"/>
                <w:sz w:val="24"/>
                <w:szCs w:val="24"/>
              </w:rPr>
              <w:t xml:space="preserve">, </w:t>
            </w:r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t>eine</w:t>
            </w:r>
            <w:r w:rsidRPr="00AB16E9">
              <w:rPr>
                <w:color w:val="000000"/>
                <w:spacing w:val="-1"/>
                <w:sz w:val="24"/>
                <w:szCs w:val="24"/>
              </w:rPr>
              <w:t xml:space="preserve"> в винительном падеже (</w:t>
            </w:r>
            <w:proofErr w:type="spellStart"/>
            <w:r w:rsidRPr="00AB16E9">
              <w:rPr>
                <w:color w:val="000000"/>
                <w:spacing w:val="-1"/>
                <w:sz w:val="24"/>
                <w:szCs w:val="24"/>
                <w:lang w:val="de-DE"/>
              </w:rPr>
              <w:t>Ak</w:t>
            </w:r>
            <w:proofErr w:type="spellEnd"/>
            <w:r w:rsidRPr="00AB16E9">
              <w:rPr>
                <w:color w:val="000000"/>
                <w:spacing w:val="-1"/>
                <w:sz w:val="24"/>
                <w:szCs w:val="24"/>
              </w:rPr>
              <w:softHyphen/>
            </w:r>
            <w:proofErr w:type="spellStart"/>
            <w:r w:rsidRPr="00AB16E9">
              <w:rPr>
                <w:color w:val="000000"/>
                <w:spacing w:val="-2"/>
                <w:sz w:val="24"/>
                <w:szCs w:val="24"/>
                <w:lang w:val="de-DE"/>
              </w:rPr>
              <w:t>kusativ</w:t>
            </w:r>
            <w:proofErr w:type="spellEnd"/>
            <w:r w:rsidRPr="00AB16E9">
              <w:rPr>
                <w:color w:val="000000"/>
                <w:spacing w:val="-2"/>
                <w:sz w:val="24"/>
                <w:szCs w:val="24"/>
              </w:rPr>
              <w:t>)</w:t>
            </w:r>
          </w:p>
          <w:p w:rsidR="00EC3C93" w:rsidRPr="00AB16E9" w:rsidRDefault="00EC3C93" w:rsidP="00B20380">
            <w:pPr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11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Воспроизводить наизусть </w:t>
            </w:r>
            <w:r w:rsidRPr="00AB16E9">
              <w:rPr>
                <w:color w:val="000000"/>
                <w:sz w:val="24"/>
                <w:szCs w:val="24"/>
              </w:rPr>
              <w:t>знакомые рифмовки,</w:t>
            </w:r>
            <w:r w:rsidRPr="00AB16E9">
              <w:rPr>
                <w:color w:val="000000"/>
                <w:spacing w:val="12"/>
                <w:sz w:val="24"/>
                <w:szCs w:val="24"/>
              </w:rPr>
              <w:t xml:space="preserve"> соблюдая нормы произношения звуков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 языка и интонации в целом.</w:t>
            </w:r>
          </w:p>
          <w:p w:rsidR="00EC3C93" w:rsidRPr="008F667D" w:rsidRDefault="00EC3C93" w:rsidP="00B20380">
            <w:pPr>
              <w:numPr>
                <w:ilvl w:val="0"/>
                <w:numId w:val="19"/>
              </w:numPr>
              <w:shd w:val="clear" w:color="auto" w:fill="FFFFFF"/>
              <w:rPr>
                <w:color w:val="000000"/>
                <w:spacing w:val="11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Рассказывать </w:t>
            </w:r>
            <w:r w:rsidRPr="00AB16E9">
              <w:rPr>
                <w:color w:val="000000"/>
                <w:sz w:val="24"/>
                <w:szCs w:val="24"/>
              </w:rPr>
              <w:t>о себе и своей семье.</w:t>
            </w:r>
          </w:p>
          <w:p w:rsidR="00EC3C93" w:rsidRPr="00AB16E9" w:rsidRDefault="00EC3C93" w:rsidP="00394414">
            <w:pPr>
              <w:shd w:val="clear" w:color="auto" w:fill="FFFFFF"/>
              <w:ind w:left="28" w:right="24"/>
              <w:rPr>
                <w:color w:val="000000"/>
                <w:spacing w:val="7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pacing w:val="7"/>
                <w:sz w:val="24"/>
                <w:szCs w:val="24"/>
                <w:u w:val="single"/>
              </w:rPr>
              <w:lastRenderedPageBreak/>
              <w:t>Метапредметные:</w:t>
            </w:r>
          </w:p>
          <w:p w:rsidR="00EC3C93" w:rsidRPr="00AB16E9" w:rsidRDefault="00EC3C93" w:rsidP="00B20380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B16E9">
              <w:rPr>
                <w:sz w:val="24"/>
                <w:szCs w:val="24"/>
              </w:rPr>
              <w:t>Ориентироваться в учебниках: определять умения, которые будут сформированы на основе изучения данного раздела; определять круг своего незнания, осуществлять выбор заданий, основываясь на своё целеполагание.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2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Самостоятельно предполагать, какая  дополнительная информация будет нужна для изучения незнакомого материала.</w:t>
            </w:r>
          </w:p>
          <w:p w:rsidR="00EC3C93" w:rsidRPr="00A226CB" w:rsidRDefault="00EC3C93" w:rsidP="00B20380">
            <w:pPr>
              <w:pStyle w:val="af4"/>
              <w:numPr>
                <w:ilvl w:val="0"/>
                <w:numId w:val="2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Оформлять свои мысли в устной и письменной речи с учетом своих учебных и жизненных речевых ситуаций.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r>
              <w:lastRenderedPageBreak/>
              <w:t>06.09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/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>Что мы можем рас</w:t>
            </w:r>
            <w:r w:rsidRPr="00AB16E9">
              <w:rPr>
                <w:color w:val="000000"/>
                <w:spacing w:val="-2"/>
                <w:sz w:val="24"/>
                <w:szCs w:val="24"/>
              </w:rPr>
              <w:t>сказать о нас самих?</w:t>
            </w:r>
          </w:p>
          <w:p w:rsidR="00EC3C93" w:rsidRDefault="00EC3C93" w:rsidP="00394414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Default="00EC3C93" w:rsidP="00394414">
            <w:pPr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Default="00EC3C93" w:rsidP="00394414">
            <w:pPr>
              <w:jc w:val="both"/>
            </w:pPr>
          </w:p>
          <w:p w:rsidR="00EC3C93" w:rsidRDefault="00EC3C93" w:rsidP="0039441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07.09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Что мы можем рас</w:t>
            </w:r>
            <w:r w:rsidRPr="00AB16E9">
              <w:rPr>
                <w:color w:val="000000"/>
                <w:spacing w:val="-1"/>
                <w:sz w:val="24"/>
                <w:szCs w:val="24"/>
              </w:rPr>
              <w:t>сказать о начале учебного года?</w:t>
            </w:r>
          </w:p>
          <w:p w:rsidR="00EC3C93" w:rsidRDefault="00EC3C93" w:rsidP="00394414">
            <w:pPr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13.09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shd w:val="clear" w:color="auto" w:fill="FFFFFF"/>
              <w:ind w:right="115" w:firstLine="5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Лексический тест по теме: Моя семья и друзья.</w:t>
            </w:r>
          </w:p>
          <w:p w:rsidR="00EC3C93" w:rsidRDefault="00EC3C93" w:rsidP="00394414">
            <w:pPr>
              <w:shd w:val="clear" w:color="auto" w:fill="FFFFFF"/>
              <w:ind w:right="115" w:firstLine="5"/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shd w:val="clear" w:color="auto" w:fill="FFFFFF"/>
              <w:ind w:right="115" w:firstLine="5"/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F40BFF" w:rsidRDefault="00EC3C93" w:rsidP="00394414">
            <w:pPr>
              <w:shd w:val="clear" w:color="auto" w:fill="FFFFFF"/>
              <w:ind w:right="115" w:firstLine="5"/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14.09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>Работа над навыком чтения по теме: Я и мои друзья</w:t>
            </w:r>
          </w:p>
          <w:p w:rsidR="00EC3C93" w:rsidRDefault="00EC3C93" w:rsidP="00394414">
            <w:pPr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jc w:val="both"/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20.09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4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  <w:rPr>
                <w:sz w:val="24"/>
              </w:rPr>
            </w:pPr>
            <w:r w:rsidRPr="00F40BFF">
              <w:rPr>
                <w:sz w:val="24"/>
              </w:rPr>
              <w:t>Проверим сами себя</w:t>
            </w:r>
          </w:p>
          <w:p w:rsidR="00EC3C93" w:rsidRPr="00F40BFF" w:rsidRDefault="00EC3C93" w:rsidP="0039441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  <w:tcBorders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21.09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343"/>
        </w:trPr>
        <w:tc>
          <w:tcPr>
            <w:tcW w:w="163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center"/>
            </w:pPr>
            <w:r w:rsidRPr="00AB16E9">
              <w:rPr>
                <w:b/>
                <w:color w:val="000000"/>
                <w:spacing w:val="5"/>
                <w:sz w:val="24"/>
                <w:szCs w:val="24"/>
                <w:lang w:val="en-US"/>
              </w:rPr>
              <w:t>I</w:t>
            </w:r>
            <w:r w:rsidRPr="00AB16E9">
              <w:rPr>
                <w:b/>
                <w:color w:val="000000"/>
                <w:spacing w:val="5"/>
                <w:sz w:val="24"/>
                <w:szCs w:val="24"/>
              </w:rPr>
              <w:t xml:space="preserve">. КАК БЫЛО ЛЕТОМ? </w:t>
            </w:r>
            <w:r>
              <w:rPr>
                <w:b/>
                <w:color w:val="000000"/>
                <w:spacing w:val="5"/>
                <w:sz w:val="24"/>
                <w:szCs w:val="24"/>
              </w:rPr>
              <w:t>(12 часов)</w:t>
            </w: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 xml:space="preserve">Что обычно делают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наши немецкие дру</w:t>
            </w:r>
            <w:r w:rsidRPr="00AB16E9">
              <w:rPr>
                <w:color w:val="000000"/>
                <w:sz w:val="24"/>
                <w:szCs w:val="24"/>
              </w:rPr>
              <w:t>зья на летних кани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-3"/>
                <w:sz w:val="24"/>
                <w:szCs w:val="24"/>
              </w:rPr>
              <w:t>кулах?</w:t>
            </w:r>
          </w:p>
          <w:p w:rsidR="00EC3C93" w:rsidRDefault="00EC3C93" w:rsidP="00394414"/>
          <w:p w:rsidR="00EC3C93" w:rsidRDefault="00EC3C93" w:rsidP="00394414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 w:val="restart"/>
            <w:tcBorders>
              <w:top w:val="single" w:sz="4" w:space="0" w:color="auto"/>
            </w:tcBorders>
          </w:tcPr>
          <w:p w:rsidR="00EC3C93" w:rsidRPr="008F667D" w:rsidRDefault="00EC3C93" w:rsidP="003944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  <w:lang w:val="en-US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>Личнос</w:t>
            </w:r>
            <w:r w:rsidRPr="00AB16E9">
              <w:rPr>
                <w:color w:val="000000"/>
                <w:sz w:val="24"/>
                <w:szCs w:val="24"/>
                <w:u w:val="single"/>
              </w:rPr>
              <w:t>тные:</w:t>
            </w:r>
          </w:p>
          <w:p w:rsidR="00EC3C93" w:rsidRPr="008F667D" w:rsidRDefault="00EC3C93" w:rsidP="00B20380">
            <w:pPr>
              <w:numPr>
                <w:ilvl w:val="0"/>
                <w:numId w:val="23"/>
              </w:numPr>
              <w:ind w:left="0" w:firstLine="284"/>
              <w:jc w:val="both"/>
              <w:rPr>
                <w:color w:val="000000"/>
                <w:sz w:val="24"/>
              </w:rPr>
            </w:pPr>
            <w:r w:rsidRPr="008F667D">
              <w:rPr>
                <w:color w:val="000000"/>
                <w:sz w:val="24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  <w:p w:rsidR="00EC3C93" w:rsidRPr="008F667D" w:rsidRDefault="00EC3C93" w:rsidP="00B20380">
            <w:pPr>
              <w:numPr>
                <w:ilvl w:val="0"/>
                <w:numId w:val="23"/>
              </w:numPr>
              <w:ind w:left="0" w:firstLine="284"/>
              <w:jc w:val="both"/>
              <w:rPr>
                <w:color w:val="000000"/>
                <w:sz w:val="24"/>
              </w:rPr>
            </w:pPr>
            <w:r w:rsidRPr="008F667D">
              <w:rPr>
                <w:color w:val="000000"/>
                <w:sz w:val="24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EC3C93" w:rsidRPr="008F667D" w:rsidRDefault="00EC3C93" w:rsidP="00B20380">
            <w:pPr>
              <w:numPr>
                <w:ilvl w:val="0"/>
                <w:numId w:val="23"/>
              </w:numPr>
              <w:ind w:left="0" w:firstLine="284"/>
              <w:jc w:val="both"/>
              <w:rPr>
                <w:color w:val="000000"/>
                <w:sz w:val="24"/>
              </w:rPr>
            </w:pPr>
            <w:r w:rsidRPr="008F667D">
              <w:rPr>
                <w:color w:val="000000"/>
                <w:sz w:val="24"/>
              </w:rPr>
              <w:t>формирование эстетических потребностей, ценностей и чувств;</w:t>
            </w:r>
          </w:p>
          <w:p w:rsidR="00EC3C93" w:rsidRPr="00AB16E9" w:rsidRDefault="00EC3C93" w:rsidP="003944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z w:val="24"/>
                <w:szCs w:val="24"/>
                <w:u w:val="single"/>
              </w:rPr>
              <w:t>Предметные:</w:t>
            </w:r>
          </w:p>
          <w:p w:rsidR="00EC3C93" w:rsidRPr="00AB16E9" w:rsidRDefault="00EC3C93" w:rsidP="00B20380">
            <w:pPr>
              <w:numPr>
                <w:ilvl w:val="0"/>
                <w:numId w:val="25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w w:val="102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w w:val="102"/>
                <w:sz w:val="24"/>
                <w:szCs w:val="24"/>
              </w:rPr>
              <w:t>в речи лексику по теме «Лето».</w:t>
            </w:r>
          </w:p>
          <w:p w:rsidR="00EC3C93" w:rsidRPr="00AB16E9" w:rsidRDefault="00EC3C93" w:rsidP="00B20380">
            <w:pPr>
              <w:numPr>
                <w:ilvl w:val="0"/>
                <w:numId w:val="25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w w:val="102"/>
                <w:sz w:val="24"/>
                <w:szCs w:val="24"/>
              </w:rPr>
              <w:t xml:space="preserve">Описывать </w:t>
            </w:r>
            <w:r w:rsidRPr="00AB16E9">
              <w:rPr>
                <w:color w:val="000000"/>
                <w:w w:val="102"/>
                <w:sz w:val="24"/>
                <w:szCs w:val="24"/>
              </w:rPr>
              <w:t xml:space="preserve">картинку с изображением летнего </w:t>
            </w:r>
            <w:r w:rsidRPr="00AB16E9">
              <w:rPr>
                <w:color w:val="000000"/>
                <w:spacing w:val="2"/>
                <w:w w:val="102"/>
                <w:sz w:val="24"/>
                <w:szCs w:val="24"/>
              </w:rPr>
              <w:t>пейзажа.</w:t>
            </w:r>
          </w:p>
          <w:p w:rsidR="00EC3C93" w:rsidRPr="00AB16E9" w:rsidRDefault="00EC3C93" w:rsidP="00B20380">
            <w:pPr>
              <w:numPr>
                <w:ilvl w:val="0"/>
                <w:numId w:val="25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w w:val="102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w w:val="102"/>
                <w:sz w:val="24"/>
                <w:szCs w:val="24"/>
              </w:rPr>
              <w:t xml:space="preserve">с полным пониманием текст, используя </w:t>
            </w:r>
            <w:r w:rsidRPr="00AB16E9">
              <w:rPr>
                <w:color w:val="000000"/>
                <w:spacing w:val="8"/>
                <w:w w:val="102"/>
                <w:sz w:val="24"/>
                <w:szCs w:val="24"/>
              </w:rPr>
              <w:t>перевод на плашке и пользуясь двуязычным слова</w:t>
            </w:r>
            <w:r w:rsidRPr="00AB16E9">
              <w:rPr>
                <w:color w:val="000000"/>
                <w:spacing w:val="8"/>
                <w:w w:val="102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5"/>
                <w:w w:val="102"/>
                <w:sz w:val="24"/>
                <w:szCs w:val="24"/>
              </w:rPr>
              <w:t>рём учебника.</w:t>
            </w:r>
          </w:p>
          <w:p w:rsidR="00EC3C93" w:rsidRPr="00AB16E9" w:rsidRDefault="00EC3C93" w:rsidP="00B20380">
            <w:pPr>
              <w:numPr>
                <w:ilvl w:val="0"/>
                <w:numId w:val="25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w w:val="102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w w:val="102"/>
                <w:sz w:val="24"/>
                <w:szCs w:val="24"/>
              </w:rPr>
              <w:t xml:space="preserve">в группах и </w:t>
            </w:r>
            <w:r w:rsidRPr="00AB16E9">
              <w:rPr>
                <w:iCs/>
                <w:color w:val="000000"/>
                <w:w w:val="102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w w:val="102"/>
                <w:sz w:val="24"/>
                <w:szCs w:val="24"/>
              </w:rPr>
              <w:t xml:space="preserve">небольшие по </w:t>
            </w:r>
            <w:r w:rsidRPr="00AB16E9">
              <w:rPr>
                <w:color w:val="000000"/>
                <w:spacing w:val="4"/>
                <w:w w:val="102"/>
                <w:sz w:val="24"/>
                <w:szCs w:val="24"/>
              </w:rPr>
              <w:t>объёму тексты.</w:t>
            </w:r>
          </w:p>
          <w:p w:rsidR="00EC3C93" w:rsidRPr="00AB16E9" w:rsidRDefault="00EC3C93" w:rsidP="00B20380">
            <w:pPr>
              <w:numPr>
                <w:ilvl w:val="0"/>
                <w:numId w:val="25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w w:val="102"/>
                <w:sz w:val="24"/>
                <w:szCs w:val="24"/>
              </w:rPr>
              <w:t xml:space="preserve">Обмениваться информацией </w:t>
            </w:r>
            <w:r w:rsidRPr="00AB16E9">
              <w:rPr>
                <w:color w:val="000000"/>
                <w:w w:val="102"/>
                <w:sz w:val="24"/>
                <w:szCs w:val="24"/>
              </w:rPr>
              <w:t>по содержанию про</w:t>
            </w:r>
            <w:r w:rsidRPr="00AB16E9">
              <w:rPr>
                <w:color w:val="000000"/>
                <w:w w:val="102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5"/>
                <w:w w:val="102"/>
                <w:sz w:val="24"/>
                <w:szCs w:val="24"/>
              </w:rPr>
              <w:t>читанных текстов.</w:t>
            </w:r>
          </w:p>
          <w:p w:rsidR="00EC3C93" w:rsidRPr="00AB16E9" w:rsidRDefault="00EC3C93" w:rsidP="00B20380">
            <w:pPr>
              <w:numPr>
                <w:ilvl w:val="0"/>
                <w:numId w:val="25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w w:val="102"/>
                <w:sz w:val="24"/>
                <w:szCs w:val="24"/>
              </w:rPr>
              <w:t xml:space="preserve">Вписывать </w:t>
            </w:r>
            <w:r w:rsidRPr="00AB16E9">
              <w:rPr>
                <w:color w:val="000000"/>
                <w:w w:val="102"/>
                <w:sz w:val="24"/>
                <w:szCs w:val="24"/>
              </w:rPr>
              <w:t xml:space="preserve">недостающие буквы и слова в тексты </w:t>
            </w:r>
            <w:r w:rsidRPr="00AB16E9">
              <w:rPr>
                <w:color w:val="000000"/>
                <w:spacing w:val="6"/>
                <w:w w:val="102"/>
                <w:sz w:val="24"/>
                <w:szCs w:val="24"/>
              </w:rPr>
              <w:t>с пропусками.</w:t>
            </w:r>
          </w:p>
          <w:p w:rsidR="00EC3C93" w:rsidRPr="00AB16E9" w:rsidRDefault="00EC3C93" w:rsidP="00B20380">
            <w:pPr>
              <w:numPr>
                <w:ilvl w:val="0"/>
                <w:numId w:val="26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sz w:val="24"/>
                <w:szCs w:val="24"/>
              </w:rPr>
              <w:t>в речи лексику по подтеме.</w:t>
            </w:r>
          </w:p>
          <w:p w:rsidR="00EC3C93" w:rsidRPr="00AB16E9" w:rsidRDefault="00EC3C93" w:rsidP="00B20380">
            <w:pPr>
              <w:numPr>
                <w:ilvl w:val="0"/>
                <w:numId w:val="26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>текст пись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t>ма, построенного на знакомом материале.</w:t>
            </w:r>
          </w:p>
          <w:p w:rsidR="00EC3C93" w:rsidRPr="00AB16E9" w:rsidRDefault="00EC3C93" w:rsidP="00B20380">
            <w:pPr>
              <w:numPr>
                <w:ilvl w:val="0"/>
                <w:numId w:val="26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Повторять </w:t>
            </w:r>
            <w:r w:rsidRPr="00AB16E9">
              <w:rPr>
                <w:color w:val="000000"/>
                <w:sz w:val="24"/>
                <w:szCs w:val="24"/>
              </w:rPr>
              <w:t>речевой образец с дательным падежом.</w:t>
            </w:r>
          </w:p>
          <w:p w:rsidR="00EC3C93" w:rsidRPr="00AB16E9" w:rsidRDefault="00EC3C93" w:rsidP="00B20380">
            <w:pPr>
              <w:numPr>
                <w:ilvl w:val="0"/>
                <w:numId w:val="26"/>
              </w:numPr>
              <w:shd w:val="clear" w:color="auto" w:fill="FFFFFF"/>
              <w:ind w:right="14"/>
              <w:rPr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 Отвечать </w:t>
            </w:r>
            <w:r w:rsidRPr="00AB16E9">
              <w:rPr>
                <w:color w:val="000000"/>
                <w:sz w:val="24"/>
                <w:szCs w:val="24"/>
              </w:rPr>
              <w:t>на вопросы, используя в речи предло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t>жения на основе речевого образца.</w:t>
            </w:r>
          </w:p>
          <w:p w:rsidR="00EC3C93" w:rsidRPr="00AB16E9" w:rsidRDefault="00EC3C93" w:rsidP="00B20380">
            <w:pPr>
              <w:numPr>
                <w:ilvl w:val="0"/>
                <w:numId w:val="27"/>
              </w:numPr>
              <w:shd w:val="clear" w:color="auto" w:fill="FFFFFF"/>
              <w:ind w:right="341"/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Составлять </w:t>
            </w:r>
            <w:r w:rsidRPr="00AB16E9">
              <w:rPr>
                <w:color w:val="000000"/>
                <w:sz w:val="24"/>
                <w:szCs w:val="24"/>
              </w:rPr>
              <w:t>рассказ-загадку о животном, исполь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8"/>
                <w:sz w:val="24"/>
                <w:szCs w:val="24"/>
              </w:rPr>
              <w:t>зуя опоры.</w:t>
            </w:r>
          </w:p>
          <w:p w:rsidR="00EC3C93" w:rsidRPr="00AB16E9" w:rsidRDefault="00EC3C93" w:rsidP="00B20380">
            <w:pPr>
              <w:numPr>
                <w:ilvl w:val="0"/>
                <w:numId w:val="27"/>
              </w:numPr>
              <w:shd w:val="clear" w:color="auto" w:fill="FFFFFF"/>
              <w:ind w:right="341"/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>те</w:t>
            </w:r>
            <w:proofErr w:type="gramStart"/>
            <w:r w:rsidRPr="00AB16E9">
              <w:rPr>
                <w:color w:val="000000"/>
                <w:sz w:val="24"/>
                <w:szCs w:val="24"/>
              </w:rPr>
              <w:t xml:space="preserve">кст </w:t>
            </w:r>
            <w:r w:rsidRPr="00AB16E9">
              <w:rPr>
                <w:iCs/>
                <w:color w:val="000000"/>
                <w:sz w:val="24"/>
                <w:szCs w:val="24"/>
              </w:rPr>
              <w:t>пр</w:t>
            </w:r>
            <w:proofErr w:type="gramEnd"/>
            <w:r w:rsidRPr="00AB16E9">
              <w:rPr>
                <w:iCs/>
                <w:color w:val="000000"/>
                <w:sz w:val="24"/>
                <w:szCs w:val="24"/>
              </w:rPr>
              <w:t xml:space="preserve">о себя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понимать, </w:t>
            </w:r>
            <w:r w:rsidRPr="00AB16E9">
              <w:rPr>
                <w:color w:val="000000"/>
                <w:sz w:val="24"/>
                <w:szCs w:val="24"/>
              </w:rPr>
              <w:t>предвари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8"/>
                <w:sz w:val="24"/>
                <w:szCs w:val="24"/>
              </w:rPr>
              <w:t>тельно находя значение незнакомых слов в двуязыч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ном словаре; </w:t>
            </w:r>
            <w:r w:rsidRPr="00AB16E9">
              <w:rPr>
                <w:iCs/>
                <w:color w:val="000000"/>
                <w:spacing w:val="11"/>
                <w:sz w:val="24"/>
                <w:szCs w:val="24"/>
              </w:rPr>
              <w:t xml:space="preserve">осуществлять 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>поиск нужной инфор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0"/>
                <w:sz w:val="24"/>
                <w:szCs w:val="24"/>
              </w:rPr>
              <w:t xml:space="preserve">мации в тексте. </w:t>
            </w:r>
          </w:p>
          <w:p w:rsidR="00EC3C93" w:rsidRPr="00AB16E9" w:rsidRDefault="00EC3C93" w:rsidP="00B20380">
            <w:pPr>
              <w:numPr>
                <w:ilvl w:val="0"/>
                <w:numId w:val="27"/>
              </w:numPr>
              <w:shd w:val="clear" w:color="auto" w:fill="FFFFFF"/>
              <w:ind w:right="341"/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Описывать </w:t>
            </w:r>
            <w:r w:rsidRPr="00AB16E9">
              <w:rPr>
                <w:color w:val="000000"/>
                <w:sz w:val="24"/>
                <w:szCs w:val="24"/>
              </w:rPr>
              <w:t>внешность домашних животных.</w:t>
            </w:r>
          </w:p>
          <w:p w:rsidR="00EC3C93" w:rsidRPr="00AB16E9" w:rsidRDefault="00EC3C93" w:rsidP="00B20380">
            <w:pPr>
              <w:numPr>
                <w:ilvl w:val="0"/>
                <w:numId w:val="27"/>
              </w:numPr>
              <w:shd w:val="clear" w:color="auto" w:fill="FFFFFF"/>
              <w:ind w:right="341"/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Правильно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sz w:val="24"/>
                <w:szCs w:val="24"/>
              </w:rPr>
              <w:t xml:space="preserve">множественное число </w:t>
            </w:r>
            <w:r w:rsidRPr="00AB16E9">
              <w:rPr>
                <w:color w:val="000000"/>
                <w:spacing w:val="6"/>
                <w:sz w:val="24"/>
                <w:szCs w:val="24"/>
              </w:rPr>
              <w:t>имён существительных</w:t>
            </w:r>
          </w:p>
          <w:p w:rsidR="00EC3C93" w:rsidRPr="00CD7301" w:rsidRDefault="00EC3C93" w:rsidP="00B20380">
            <w:pPr>
              <w:numPr>
                <w:ilvl w:val="0"/>
                <w:numId w:val="27"/>
              </w:numPr>
              <w:shd w:val="clear" w:color="auto" w:fill="FFFFFF"/>
              <w:ind w:right="341"/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Образовывать </w:t>
            </w:r>
            <w:r w:rsidRPr="00AB16E9">
              <w:rPr>
                <w:color w:val="000000"/>
                <w:sz w:val="24"/>
                <w:szCs w:val="24"/>
              </w:rPr>
              <w:t>уменьшительные имена существи</w:t>
            </w:r>
            <w:r w:rsidRPr="00AB16E9">
              <w:rPr>
                <w:color w:val="000000"/>
                <w:sz w:val="24"/>
                <w:szCs w:val="24"/>
              </w:rPr>
              <w:softHyphen/>
              <w:t xml:space="preserve">тельные с помощью суффиксов </w:t>
            </w:r>
            <w:r w:rsidRPr="00AB16E9">
              <w:rPr>
                <w:iCs/>
                <w:color w:val="000000"/>
                <w:sz w:val="24"/>
                <w:szCs w:val="24"/>
              </w:rPr>
              <w:t>-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chen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>-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lein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.</w:t>
            </w:r>
          </w:p>
          <w:p w:rsidR="00EC3C93" w:rsidRPr="00AB16E9" w:rsidRDefault="00EC3C93" w:rsidP="00B20380">
            <w:pPr>
              <w:numPr>
                <w:ilvl w:val="0"/>
                <w:numId w:val="28"/>
              </w:numPr>
              <w:shd w:val="clear" w:color="auto" w:fill="FFFFFF"/>
              <w:ind w:right="350"/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lastRenderedPageBreak/>
              <w:t xml:space="preserve">Описывать </w:t>
            </w:r>
            <w:r w:rsidRPr="00AB16E9">
              <w:rPr>
                <w:color w:val="000000"/>
                <w:sz w:val="24"/>
                <w:szCs w:val="24"/>
              </w:rPr>
              <w:t>погоду летом, употребляя глагол-связ</w:t>
            </w:r>
            <w:r w:rsidRPr="00AB16E9">
              <w:rPr>
                <w:color w:val="000000"/>
                <w:sz w:val="24"/>
                <w:szCs w:val="24"/>
              </w:rPr>
              <w:softHyphen/>
              <w:t xml:space="preserve">ку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sein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и слабые глаголы в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Prateritum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Perfekt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.</w:t>
            </w:r>
          </w:p>
          <w:p w:rsidR="00EC3C93" w:rsidRPr="00AB16E9" w:rsidRDefault="00EC3C93" w:rsidP="00B20380">
            <w:pPr>
              <w:numPr>
                <w:ilvl w:val="0"/>
                <w:numId w:val="29"/>
              </w:numPr>
              <w:shd w:val="clear" w:color="auto" w:fill="FFFFFF"/>
              <w:ind w:right="110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>Знакомиться с некоторыми страноведческими ре</w:t>
            </w:r>
            <w:r w:rsidRPr="00AB16E9">
              <w:rPr>
                <w:color w:val="000000"/>
                <w:sz w:val="24"/>
                <w:szCs w:val="24"/>
              </w:rPr>
              <w:softHyphen/>
              <w:t xml:space="preserve">алиями </w:t>
            </w:r>
            <w:r w:rsidRPr="00AB16E9">
              <w:rPr>
                <w:iCs/>
                <w:color w:val="000000"/>
                <w:sz w:val="24"/>
                <w:szCs w:val="24"/>
              </w:rPr>
              <w:t>„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das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Gartenfest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", „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</w:t>
            </w:r>
            <w:r w:rsidRPr="00AB16E9">
              <w:rPr>
                <w:iCs/>
                <w:color w:val="000000"/>
                <w:sz w:val="24"/>
                <w:szCs w:val="24"/>
              </w:rPr>
              <w:t>ü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rstchen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grillen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".</w:t>
            </w:r>
          </w:p>
          <w:p w:rsidR="00EC3C93" w:rsidRDefault="00EC3C93" w:rsidP="00394414">
            <w:pPr>
              <w:shd w:val="clear" w:color="auto" w:fill="FFFFFF"/>
              <w:ind w:left="28" w:right="24"/>
              <w:rPr>
                <w:color w:val="000000"/>
                <w:spacing w:val="7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pacing w:val="7"/>
                <w:sz w:val="24"/>
                <w:szCs w:val="24"/>
                <w:u w:val="single"/>
              </w:rPr>
              <w:t>Метапредметные: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Регулировать своё поведение в соответствии с познанными моральными нормами и этическими требованиями.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Сопоставлять  и отбирать информацию, полученную из  различных источников</w:t>
            </w:r>
          </w:p>
          <w:p w:rsidR="00EC3C93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Формулировать собственное мнение и позицию; задавать вопросы, уточняя непонятое в высказывании собеседника, отстаивать свою точку зрения, соблюдая правила речевого этикета; аргументировать свою точку зрения с помощью фактов и дополнительных сведений.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Самостоятельно делать выводы, перерабатывать информацию, преобразовывать её,  представлять информацию на основе схем, моделей, таблиц, гистограмм, сообщений.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3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Осуществлять итоговый и пошаговый контроль результатов.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3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Владеть диалоговой формой речи.</w:t>
            </w:r>
          </w:p>
          <w:p w:rsidR="00EC3C93" w:rsidRDefault="00EC3C93" w:rsidP="00B20380">
            <w:pPr>
              <w:pStyle w:val="af4"/>
              <w:numPr>
                <w:ilvl w:val="0"/>
                <w:numId w:val="30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Уметь передавать содержание в сжатом, выборочном, развёрнутом виде, в виде презентаций.</w:t>
            </w:r>
          </w:p>
          <w:p w:rsidR="00EC3C93" w:rsidRPr="00A226CB" w:rsidRDefault="00EC3C93" w:rsidP="00B20380">
            <w:pPr>
              <w:pStyle w:val="af4"/>
              <w:numPr>
                <w:ilvl w:val="0"/>
                <w:numId w:val="30"/>
              </w:numPr>
              <w:jc w:val="left"/>
              <w:rPr>
                <w:b w:val="0"/>
              </w:rPr>
            </w:pPr>
            <w:r w:rsidRPr="00F40BFF">
              <w:rPr>
                <w:b w:val="0"/>
              </w:rPr>
              <w:t>Участвовать в работе группы: распределять обязанности, планировать свою часть работы; задавать вопросы, уточняя план действий; выполнять свою часть обязанностей, учитывая общий план действий и конечную цель; осуществлять самоконтроль, взаимоконтроль и взаимопомощь.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lastRenderedPageBreak/>
              <w:t>27.09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Здесь ещё одно летнее письмо</w:t>
            </w:r>
          </w:p>
          <w:p w:rsidR="00EC3C93" w:rsidRDefault="00EC3C93" w:rsidP="00394414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Default="00EC3C93" w:rsidP="00394414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Pr="00F40BFF" w:rsidRDefault="00EC3C93" w:rsidP="00394414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28.09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Есть ли летние кани</w:t>
            </w:r>
            <w:r w:rsidRPr="00AB16E9">
              <w:rPr>
                <w:color w:val="000000"/>
                <w:spacing w:val="-1"/>
                <w:sz w:val="24"/>
                <w:szCs w:val="24"/>
              </w:rPr>
              <w:t>кулы у животных?</w:t>
            </w:r>
          </w:p>
          <w:p w:rsidR="00EC3C93" w:rsidRDefault="00EC3C93" w:rsidP="00394414"/>
          <w:p w:rsidR="00EC3C93" w:rsidRDefault="00EC3C93" w:rsidP="00394414"/>
          <w:p w:rsidR="00EC3C93" w:rsidRDefault="00EC3C93" w:rsidP="00394414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04.10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Может ли погода летом быть плохой</w:t>
            </w:r>
            <w:r w:rsidRPr="00AB16E9">
              <w:rPr>
                <w:color w:val="000000"/>
                <w:sz w:val="24"/>
                <w:szCs w:val="24"/>
              </w:rPr>
              <w:t>?</w:t>
            </w:r>
          </w:p>
          <w:p w:rsidR="00EC3C93" w:rsidRDefault="00EC3C93" w:rsidP="00394414"/>
          <w:p w:rsidR="00EC3C93" w:rsidRDefault="00EC3C93" w:rsidP="00394414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05.10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sz w:val="24"/>
              </w:rPr>
            </w:pPr>
            <w:r w:rsidRPr="00656506">
              <w:rPr>
                <w:sz w:val="24"/>
              </w:rPr>
              <w:t>Может ли погода летом быть плохой?</w:t>
            </w:r>
          </w:p>
          <w:p w:rsidR="00EC3C93" w:rsidRDefault="00EC3C93" w:rsidP="00394414">
            <w:pPr>
              <w:rPr>
                <w:sz w:val="24"/>
              </w:rPr>
            </w:pPr>
          </w:p>
          <w:p w:rsidR="00EC3C93" w:rsidRDefault="00EC3C93" w:rsidP="00394414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11.10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У многих детей </w:t>
            </w:r>
            <w:r w:rsidRPr="00AB16E9">
              <w:rPr>
                <w:color w:val="000000"/>
                <w:spacing w:val="-2"/>
                <w:sz w:val="24"/>
                <w:szCs w:val="24"/>
              </w:rPr>
              <w:t xml:space="preserve">летом </w:t>
            </w:r>
            <w:r w:rsidRPr="00AB16E9">
              <w:rPr>
                <w:color w:val="000000"/>
                <w:sz w:val="24"/>
                <w:szCs w:val="24"/>
              </w:rPr>
              <w:t>дни рождения. А у тебя?</w:t>
            </w:r>
          </w:p>
          <w:p w:rsidR="00EC3C93" w:rsidRDefault="00EC3C93" w:rsidP="00394414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12.10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У многих детей </w:t>
            </w:r>
            <w:r w:rsidRPr="00AB16E9">
              <w:rPr>
                <w:color w:val="000000"/>
                <w:spacing w:val="-2"/>
                <w:sz w:val="24"/>
                <w:szCs w:val="24"/>
              </w:rPr>
              <w:t xml:space="preserve">летом </w:t>
            </w:r>
            <w:r w:rsidRPr="00AB16E9">
              <w:rPr>
                <w:color w:val="000000"/>
                <w:sz w:val="24"/>
                <w:szCs w:val="24"/>
              </w:rPr>
              <w:t xml:space="preserve">дни рождения. </w:t>
            </w:r>
            <w:r w:rsidRPr="00AB16E9">
              <w:rPr>
                <w:color w:val="000000"/>
                <w:sz w:val="24"/>
                <w:szCs w:val="24"/>
              </w:rPr>
              <w:lastRenderedPageBreak/>
              <w:t>А у тебя?</w:t>
            </w:r>
          </w:p>
          <w:p w:rsidR="00EC3C93" w:rsidRDefault="00EC3C93" w:rsidP="00394414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18.10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shd w:val="clear" w:color="auto" w:fill="FFFFFF"/>
              <w:ind w:left="1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Лексический диктант по теме: Животные</w:t>
            </w:r>
          </w:p>
          <w:p w:rsidR="00EC3C93" w:rsidRDefault="00EC3C93" w:rsidP="00394414">
            <w:pPr>
              <w:jc w:val="both"/>
            </w:pPr>
          </w:p>
          <w:p w:rsidR="00EC3C93" w:rsidRDefault="00EC3C93" w:rsidP="00394414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19.10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Работа над навыком говорения и чтения по теме: Лето</w:t>
            </w:r>
          </w:p>
          <w:p w:rsidR="00EC3C93" w:rsidRDefault="00EC3C93" w:rsidP="00394414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25.10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sz w:val="24"/>
              </w:rPr>
            </w:pPr>
            <w:r w:rsidRPr="005D6E5E">
              <w:rPr>
                <w:sz w:val="24"/>
              </w:rPr>
              <w:t>Работа над тем</w:t>
            </w:r>
            <w:r>
              <w:rPr>
                <w:sz w:val="24"/>
              </w:rPr>
              <w:t>ой</w:t>
            </w:r>
            <w:r w:rsidRPr="005D6E5E">
              <w:rPr>
                <w:sz w:val="24"/>
              </w:rPr>
              <w:t>: Лето</w:t>
            </w: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26.10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shd w:val="clear" w:color="auto" w:fill="FFFFFF"/>
              <w:ind w:right="350" w:firstLine="5"/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 xml:space="preserve">Погода летом </w:t>
            </w:r>
          </w:p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01.11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Контрольная работа по теме: Летние каникулы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592F10" w:rsidP="00394414">
            <w:pPr>
              <w:jc w:val="both"/>
            </w:pPr>
            <w:r>
              <w:t>02.11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163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center"/>
            </w:pPr>
            <w:r w:rsidRPr="00AB16E9">
              <w:rPr>
                <w:b/>
                <w:color w:val="000000"/>
                <w:spacing w:val="-8"/>
                <w:sz w:val="24"/>
                <w:szCs w:val="24"/>
                <w:lang w:val="en-US"/>
              </w:rPr>
              <w:t>II</w:t>
            </w:r>
            <w:r w:rsidRPr="00AB16E9">
              <w:rPr>
                <w:b/>
                <w:color w:val="000000"/>
                <w:spacing w:val="-8"/>
                <w:sz w:val="24"/>
                <w:szCs w:val="24"/>
              </w:rPr>
              <w:t xml:space="preserve">. А ЧТО НОВОГО В ШКОЛЕ? </w:t>
            </w:r>
            <w:r>
              <w:rPr>
                <w:b/>
                <w:color w:val="000000"/>
                <w:spacing w:val="-8"/>
                <w:sz w:val="24"/>
                <w:szCs w:val="24"/>
              </w:rPr>
              <w:t>(12 часов)</w:t>
            </w: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5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У наших немецких </w:t>
            </w:r>
            <w:r w:rsidRPr="00AB16E9">
              <w:rPr>
                <w:color w:val="000000"/>
                <w:spacing w:val="-2"/>
                <w:sz w:val="24"/>
                <w:szCs w:val="24"/>
              </w:rPr>
              <w:t>друзей новый каби</w:t>
            </w:r>
            <w:r w:rsidRPr="00AB16E9">
              <w:rPr>
                <w:color w:val="000000"/>
                <w:spacing w:val="-5"/>
                <w:sz w:val="24"/>
                <w:szCs w:val="24"/>
              </w:rPr>
              <w:t>нет. А у нас?</w:t>
            </w: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 w:val="restart"/>
          </w:tcPr>
          <w:p w:rsidR="00EC3C93" w:rsidRPr="00A226CB" w:rsidRDefault="00EC3C93" w:rsidP="00B20380">
            <w:pPr>
              <w:pStyle w:val="a3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autoSpaceDN w:val="0"/>
              <w:adjustRightInd w:val="0"/>
              <w:ind w:right="96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226C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Предметные: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39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w w:val="103"/>
                <w:sz w:val="24"/>
                <w:szCs w:val="24"/>
              </w:rPr>
              <w:t xml:space="preserve">Употреблять  </w:t>
            </w:r>
            <w:r w:rsidRPr="00AB16E9">
              <w:rPr>
                <w:color w:val="000000"/>
                <w:w w:val="103"/>
                <w:sz w:val="24"/>
                <w:szCs w:val="24"/>
              </w:rPr>
              <w:t xml:space="preserve">в речи лексику по теме </w:t>
            </w:r>
            <w:r w:rsidRPr="00AB16E9">
              <w:rPr>
                <w:iCs/>
                <w:color w:val="000000"/>
                <w:w w:val="103"/>
                <w:sz w:val="24"/>
                <w:szCs w:val="24"/>
              </w:rPr>
              <w:t>„</w:t>
            </w:r>
            <w:r w:rsidRPr="00AB16E9">
              <w:rPr>
                <w:iCs/>
                <w:color w:val="000000"/>
                <w:w w:val="103"/>
                <w:sz w:val="24"/>
                <w:szCs w:val="24"/>
                <w:lang w:val="en-US"/>
              </w:rPr>
              <w:t>Das</w:t>
            </w:r>
            <w:r w:rsidRPr="00AB16E9">
              <w:rPr>
                <w:iCs/>
                <w:color w:val="000000"/>
                <w:w w:val="103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w w:val="103"/>
                <w:sz w:val="24"/>
                <w:szCs w:val="24"/>
                <w:lang w:val="en-US"/>
              </w:rPr>
              <w:t>Klassenzimmer</w:t>
            </w:r>
            <w:proofErr w:type="spellEnd"/>
            <w:r w:rsidRPr="00AB16E9">
              <w:rPr>
                <w:iCs/>
                <w:color w:val="000000"/>
                <w:w w:val="103"/>
                <w:sz w:val="24"/>
                <w:szCs w:val="24"/>
              </w:rPr>
              <w:t xml:space="preserve"> ".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39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w w:val="103"/>
                <w:sz w:val="24"/>
                <w:szCs w:val="24"/>
              </w:rPr>
              <w:t xml:space="preserve">Описывать </w:t>
            </w:r>
            <w:r w:rsidRPr="00AB16E9">
              <w:rPr>
                <w:color w:val="000000"/>
                <w:w w:val="103"/>
                <w:sz w:val="24"/>
                <w:szCs w:val="24"/>
              </w:rPr>
              <w:t>письменно и устно классную комна</w:t>
            </w:r>
            <w:r w:rsidRPr="00AB16E9">
              <w:rPr>
                <w:color w:val="000000"/>
                <w:w w:val="103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7"/>
                <w:w w:val="103"/>
                <w:sz w:val="24"/>
                <w:szCs w:val="24"/>
              </w:rPr>
              <w:t>ту, используя лексику по теме.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39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w w:val="103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w w:val="103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w w:val="103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w w:val="103"/>
                <w:sz w:val="24"/>
                <w:szCs w:val="24"/>
              </w:rPr>
              <w:t>правило обра</w:t>
            </w:r>
            <w:r w:rsidRPr="00AB16E9">
              <w:rPr>
                <w:color w:val="000000"/>
                <w:w w:val="103"/>
                <w:sz w:val="24"/>
                <w:szCs w:val="24"/>
              </w:rPr>
              <w:softHyphen/>
              <w:t>зования количественных числительных до 100 и ис</w:t>
            </w:r>
            <w:r w:rsidRPr="00AB16E9">
              <w:rPr>
                <w:color w:val="000000"/>
                <w:w w:val="103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7"/>
                <w:w w:val="103"/>
                <w:sz w:val="24"/>
                <w:szCs w:val="24"/>
              </w:rPr>
              <w:t xml:space="preserve">пользовать их в речи. 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39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w w:val="103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w w:val="103"/>
                <w:sz w:val="24"/>
                <w:szCs w:val="24"/>
              </w:rPr>
              <w:t>условия несложных ариф</w:t>
            </w:r>
            <w:r w:rsidRPr="00AB16E9">
              <w:rPr>
                <w:color w:val="000000"/>
                <w:w w:val="103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7"/>
                <w:w w:val="103"/>
                <w:sz w:val="24"/>
                <w:szCs w:val="24"/>
              </w:rPr>
              <w:t xml:space="preserve">метических задач и </w:t>
            </w:r>
            <w:r w:rsidRPr="00AB16E9">
              <w:rPr>
                <w:iCs/>
                <w:color w:val="000000"/>
                <w:spacing w:val="7"/>
                <w:w w:val="103"/>
                <w:sz w:val="24"/>
                <w:szCs w:val="24"/>
              </w:rPr>
              <w:t xml:space="preserve">решать </w:t>
            </w:r>
            <w:r w:rsidRPr="00AB16E9">
              <w:rPr>
                <w:color w:val="000000"/>
                <w:spacing w:val="7"/>
                <w:w w:val="103"/>
                <w:sz w:val="24"/>
                <w:szCs w:val="24"/>
              </w:rPr>
              <w:t xml:space="preserve">их. </w:t>
            </w:r>
          </w:p>
          <w:p w:rsidR="00EC3C93" w:rsidRPr="006F1358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39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w w:val="103"/>
                <w:sz w:val="24"/>
                <w:szCs w:val="24"/>
              </w:rPr>
              <w:t xml:space="preserve">Рассказывать </w:t>
            </w:r>
            <w:r w:rsidRPr="00AB16E9">
              <w:rPr>
                <w:color w:val="000000"/>
                <w:w w:val="103"/>
                <w:sz w:val="24"/>
                <w:szCs w:val="24"/>
              </w:rPr>
              <w:t>о своей классной комнате.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15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Воспроизводить наизусть </w:t>
            </w:r>
            <w:r w:rsidRPr="00AB16E9">
              <w:rPr>
                <w:color w:val="000000"/>
                <w:sz w:val="24"/>
                <w:szCs w:val="24"/>
              </w:rPr>
              <w:t>рифмовки по теме «Школа».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15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 xml:space="preserve">текст новой рифмовки </w:t>
            </w:r>
            <w:r w:rsidRPr="00AB16E9">
              <w:rPr>
                <w:iCs/>
                <w:color w:val="000000"/>
                <w:sz w:val="24"/>
                <w:szCs w:val="24"/>
              </w:rPr>
              <w:t>„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Die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Schule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". 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15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Разучивать  </w:t>
            </w:r>
            <w:r w:rsidRPr="00AB16E9">
              <w:rPr>
                <w:color w:val="000000"/>
                <w:sz w:val="24"/>
                <w:szCs w:val="24"/>
              </w:rPr>
              <w:t xml:space="preserve">текст  новой рифмовки  </w:t>
            </w:r>
            <w:r w:rsidRPr="00AB16E9">
              <w:rPr>
                <w:iCs/>
                <w:color w:val="000000"/>
                <w:sz w:val="24"/>
                <w:szCs w:val="24"/>
              </w:rPr>
              <w:t>„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In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Schule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", </w:t>
            </w:r>
            <w:r w:rsidRPr="00AB16E9">
              <w:rPr>
                <w:color w:val="000000"/>
                <w:sz w:val="24"/>
                <w:szCs w:val="24"/>
              </w:rPr>
              <w:t>пользуясь сносками на плашке.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15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lastRenderedPageBreak/>
              <w:t xml:space="preserve">Читать про себя </w:t>
            </w:r>
            <w:r w:rsidRPr="00AB16E9">
              <w:rPr>
                <w:color w:val="000000"/>
                <w:sz w:val="24"/>
                <w:szCs w:val="24"/>
              </w:rPr>
              <w:t xml:space="preserve">текст 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вставлять </w:t>
            </w:r>
            <w:r w:rsidRPr="00AB16E9">
              <w:rPr>
                <w:color w:val="000000"/>
                <w:sz w:val="24"/>
                <w:szCs w:val="24"/>
              </w:rPr>
              <w:t>пропущен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ные буквы, а затем </w:t>
            </w:r>
            <w:r w:rsidRPr="00AB16E9">
              <w:rPr>
                <w:iCs/>
                <w:color w:val="000000"/>
                <w:spacing w:val="11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>его вслух.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15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 Рассказывать </w:t>
            </w:r>
            <w:r w:rsidRPr="00AB16E9">
              <w:rPr>
                <w:color w:val="000000"/>
                <w:sz w:val="24"/>
                <w:szCs w:val="24"/>
              </w:rPr>
              <w:t>о том, что учащиеся делают в своём классе.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15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 Считать </w:t>
            </w:r>
            <w:r w:rsidRPr="00AB16E9">
              <w:rPr>
                <w:color w:val="000000"/>
                <w:sz w:val="24"/>
                <w:szCs w:val="24"/>
              </w:rPr>
              <w:t>от 1 до 100.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15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Решать </w:t>
            </w:r>
            <w:r w:rsidRPr="00AB16E9">
              <w:rPr>
                <w:color w:val="000000"/>
                <w:sz w:val="24"/>
                <w:szCs w:val="24"/>
              </w:rPr>
              <w:t>несложные математические задачи.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154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Рассказывать </w:t>
            </w:r>
            <w:r w:rsidRPr="00AB16E9">
              <w:rPr>
                <w:color w:val="000000"/>
                <w:sz w:val="24"/>
                <w:szCs w:val="24"/>
              </w:rPr>
              <w:t>о летних каникулах, употребляя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Perfekt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Prateritum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346"/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Проговаривать </w:t>
            </w:r>
            <w:r w:rsidRPr="00AB16E9">
              <w:rPr>
                <w:color w:val="000000"/>
                <w:sz w:val="24"/>
                <w:szCs w:val="24"/>
              </w:rPr>
              <w:t xml:space="preserve">новые слова за учителем, обращая </w:t>
            </w:r>
            <w:r w:rsidRPr="00AB16E9">
              <w:rPr>
                <w:color w:val="000000"/>
                <w:spacing w:val="10"/>
                <w:sz w:val="24"/>
                <w:szCs w:val="24"/>
              </w:rPr>
              <w:t>внимание на произношение.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346"/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sz w:val="24"/>
                <w:szCs w:val="24"/>
              </w:rPr>
              <w:t>правило обра</w:t>
            </w:r>
            <w:r w:rsidRPr="00AB16E9">
              <w:rPr>
                <w:color w:val="000000"/>
                <w:sz w:val="24"/>
                <w:szCs w:val="24"/>
              </w:rPr>
              <w:softHyphen/>
              <w:t xml:space="preserve">зования порядковых числительных до 30 и </w:t>
            </w:r>
            <w:r w:rsidRPr="00AB16E9">
              <w:rPr>
                <w:iCs/>
                <w:color w:val="000000"/>
                <w:sz w:val="24"/>
                <w:szCs w:val="24"/>
              </w:rPr>
              <w:t>употреб</w:t>
            </w:r>
            <w:r w:rsidRPr="00AB16E9">
              <w:rPr>
                <w:iCs/>
                <w:color w:val="000000"/>
                <w:sz w:val="24"/>
                <w:szCs w:val="24"/>
              </w:rPr>
              <w:softHyphen/>
            </w:r>
            <w:r w:rsidRPr="00AB16E9">
              <w:rPr>
                <w:iCs/>
                <w:color w:val="000000"/>
                <w:spacing w:val="15"/>
                <w:sz w:val="24"/>
                <w:szCs w:val="24"/>
              </w:rPr>
              <w:t xml:space="preserve">лять </w:t>
            </w:r>
            <w:r w:rsidRPr="00AB16E9">
              <w:rPr>
                <w:color w:val="000000"/>
                <w:spacing w:val="15"/>
                <w:sz w:val="24"/>
                <w:szCs w:val="24"/>
              </w:rPr>
              <w:t>их в речи.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ind w:right="346"/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sz w:val="24"/>
                <w:szCs w:val="24"/>
              </w:rPr>
              <w:t xml:space="preserve">в речи слабые глаголы в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Perfekt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с </w:t>
            </w:r>
            <w:r w:rsidRPr="00AB16E9">
              <w:rPr>
                <w:color w:val="000000"/>
                <w:sz w:val="24"/>
                <w:szCs w:val="24"/>
              </w:rPr>
              <w:t xml:space="preserve">вспомогательным глаголом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haben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. </w:t>
            </w:r>
          </w:p>
          <w:p w:rsidR="00EC3C93" w:rsidRPr="005D6E5E" w:rsidRDefault="00EC3C93" w:rsidP="00B20380">
            <w:pPr>
              <w:numPr>
                <w:ilvl w:val="0"/>
                <w:numId w:val="42"/>
              </w:numPr>
              <w:shd w:val="clear" w:color="auto" w:fill="FFFFFF"/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sz w:val="24"/>
                <w:szCs w:val="24"/>
              </w:rPr>
              <w:t>правило обра</w:t>
            </w:r>
            <w:r w:rsidRPr="00AB16E9">
              <w:rPr>
                <w:color w:val="000000"/>
                <w:sz w:val="24"/>
                <w:szCs w:val="24"/>
              </w:rPr>
              <w:softHyphen/>
              <w:t xml:space="preserve">зования прошедшего разговорного времени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Perfekt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>некоторых сильных глаголов.</w:t>
            </w:r>
          </w:p>
          <w:p w:rsidR="00EC3C93" w:rsidRPr="00656506" w:rsidRDefault="00EC3C93" w:rsidP="00B20380">
            <w:pPr>
              <w:numPr>
                <w:ilvl w:val="0"/>
                <w:numId w:val="42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Воспроизводить наизусть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sz w:val="24"/>
                <w:szCs w:val="24"/>
              </w:rPr>
              <w:t xml:space="preserve">в речи 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>языковой материал по теме.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Использовать </w:t>
            </w:r>
            <w:r w:rsidRPr="00AB16E9">
              <w:rPr>
                <w:color w:val="000000"/>
                <w:sz w:val="24"/>
                <w:szCs w:val="24"/>
              </w:rPr>
              <w:t>в речи порядковые числительные.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sz w:val="24"/>
                <w:szCs w:val="24"/>
              </w:rPr>
              <w:t xml:space="preserve">высказывания детей из 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>Германии о любимых школьных предметах и само</w:t>
            </w:r>
            <w:r w:rsidRPr="00AB16E9">
              <w:rPr>
                <w:color w:val="000000"/>
                <w:spacing w:val="13"/>
                <w:sz w:val="24"/>
                <w:szCs w:val="24"/>
              </w:rPr>
              <w:t xml:space="preserve">стоятельно </w:t>
            </w:r>
            <w:r w:rsidRPr="00AB16E9">
              <w:rPr>
                <w:iCs/>
                <w:color w:val="000000"/>
                <w:spacing w:val="13"/>
                <w:sz w:val="24"/>
                <w:szCs w:val="24"/>
              </w:rPr>
              <w:t xml:space="preserve">формулировать </w:t>
            </w:r>
            <w:r w:rsidRPr="00AB16E9">
              <w:rPr>
                <w:color w:val="000000"/>
                <w:spacing w:val="13"/>
                <w:sz w:val="24"/>
                <w:szCs w:val="24"/>
              </w:rPr>
              <w:t>подобные высказыва</w:t>
            </w:r>
            <w:r w:rsidRPr="00AB16E9">
              <w:rPr>
                <w:color w:val="000000"/>
                <w:spacing w:val="13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3"/>
                <w:sz w:val="24"/>
                <w:szCs w:val="24"/>
              </w:rPr>
              <w:t>ния.</w:t>
            </w:r>
          </w:p>
          <w:p w:rsidR="00EC3C93" w:rsidRPr="00A226CB" w:rsidRDefault="00EC3C93" w:rsidP="00B20380">
            <w:pPr>
              <w:pStyle w:val="a3"/>
              <w:numPr>
                <w:ilvl w:val="0"/>
                <w:numId w:val="42"/>
              </w:numPr>
              <w:shd w:val="clear" w:color="auto" w:fill="FFFFFF"/>
              <w:ind w:right="24"/>
              <w:rPr>
                <w:rFonts w:ascii="Times New Roman" w:hAnsi="Times New Roman"/>
                <w:color w:val="000000"/>
                <w:spacing w:val="7"/>
                <w:sz w:val="24"/>
                <w:szCs w:val="24"/>
                <w:u w:val="single"/>
              </w:rPr>
            </w:pPr>
            <w:r w:rsidRPr="00A226CB">
              <w:rPr>
                <w:rFonts w:ascii="Times New Roman" w:hAnsi="Times New Roman"/>
                <w:color w:val="000000"/>
                <w:spacing w:val="7"/>
                <w:sz w:val="24"/>
                <w:szCs w:val="24"/>
                <w:u w:val="single"/>
              </w:rPr>
              <w:t>Метапредметные:</w:t>
            </w:r>
          </w:p>
          <w:p w:rsidR="00EC3C93" w:rsidRPr="00AB16E9" w:rsidRDefault="00EC3C93" w:rsidP="00B20380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 w:rsidRPr="00AB16E9">
              <w:rPr>
                <w:sz w:val="24"/>
                <w:szCs w:val="24"/>
              </w:rPr>
              <w:t>Самостоятельно  формулировать задание: определять его цель, планировать свои действия для реализации задач, прогнозировать результаты, осмысленно выбирать способы и приёмы действий, корректировать работу по ходу выполнения.</w:t>
            </w:r>
          </w:p>
          <w:p w:rsidR="00EC3C93" w:rsidRDefault="00EC3C93" w:rsidP="00B20380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 w:rsidRPr="00AB16E9">
              <w:rPr>
                <w:sz w:val="24"/>
                <w:szCs w:val="24"/>
              </w:rPr>
              <w:t>Владеть диалоговой формой речи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Оценивать результаты собственной деятельности, объяснять по каким критериям проводилась оценка.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Анализировать, сравнивать, группировать различные объекты, явления, факты; устанавливать закономерности и использовать их при выполнении заданий, устанавливать причинно-следственные связи, строить </w:t>
            </w:r>
            <w:proofErr w:type="gramStart"/>
            <w:r w:rsidRPr="00F33C97">
              <w:rPr>
                <w:b w:val="0"/>
              </w:rPr>
              <w:t>логические рассуждения</w:t>
            </w:r>
            <w:proofErr w:type="gramEnd"/>
            <w:r w:rsidRPr="00F33C97">
              <w:rPr>
                <w:b w:val="0"/>
              </w:rPr>
              <w:t>, проводить аналогии, использовать обобщенные способы и осваивать новые приёмы, способы.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Самостоятельно делать выводы, перерабатывать информацию, преобразовывать её,  представлять информацию на основе схем, моделей, таблиц, гистограмм, сообщений. </w:t>
            </w:r>
          </w:p>
          <w:p w:rsidR="00EC3C93" w:rsidRPr="006B4C61" w:rsidRDefault="00EC3C93" w:rsidP="00394414">
            <w:pPr>
              <w:pStyle w:val="af4"/>
              <w:ind w:left="360"/>
              <w:jc w:val="left"/>
            </w:pPr>
          </w:p>
          <w:p w:rsidR="00EC3C93" w:rsidRPr="0005509B" w:rsidRDefault="00EC3C93" w:rsidP="00394414">
            <w:pPr>
              <w:pStyle w:val="af4"/>
              <w:ind w:left="360"/>
              <w:jc w:val="left"/>
            </w:pPr>
          </w:p>
          <w:p w:rsidR="00EC3C93" w:rsidRPr="0005509B" w:rsidRDefault="00EC3C93" w:rsidP="00394414">
            <w:pPr>
              <w:pStyle w:val="af4"/>
              <w:ind w:left="36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shd w:val="clear" w:color="auto" w:fill="FFFFFF"/>
              <w:ind w:right="178" w:hanging="19"/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Что же мы делаем в классе?</w:t>
            </w:r>
          </w:p>
          <w:p w:rsidR="00EC3C93" w:rsidRDefault="00EC3C93" w:rsidP="00394414">
            <w:pPr>
              <w:shd w:val="clear" w:color="auto" w:fill="FFFFFF"/>
              <w:ind w:right="178" w:hanging="19"/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 xml:space="preserve">У Сабины и Свена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 xml:space="preserve">новое расписание </w:t>
            </w:r>
            <w:r w:rsidRPr="00AB16E9">
              <w:rPr>
                <w:color w:val="000000"/>
                <w:sz w:val="24"/>
                <w:szCs w:val="24"/>
              </w:rPr>
              <w:t>уроков</w:t>
            </w: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 xml:space="preserve">А какие любимые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предметы у наших </w:t>
            </w:r>
            <w:r w:rsidRPr="00AB16E9">
              <w:rPr>
                <w:color w:val="000000"/>
                <w:spacing w:val="-1"/>
                <w:sz w:val="24"/>
                <w:szCs w:val="24"/>
              </w:rPr>
              <w:t>друзей?</w:t>
            </w: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shd w:val="clear" w:color="auto" w:fill="FFFFFF"/>
              <w:ind w:left="14" w:right="110" w:firstLine="24"/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Немецкие друзья го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-2"/>
                <w:sz w:val="24"/>
                <w:szCs w:val="24"/>
              </w:rPr>
              <w:t>товятся к Рождеству</w:t>
            </w: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spacing w:val="-2"/>
                <w:sz w:val="24"/>
              </w:rPr>
            </w:pPr>
            <w:r w:rsidRPr="005D6E5E">
              <w:rPr>
                <w:sz w:val="24"/>
              </w:rPr>
              <w:t>Немецкие друзья го</w:t>
            </w:r>
            <w:r w:rsidRPr="005D6E5E">
              <w:rPr>
                <w:sz w:val="24"/>
              </w:rPr>
              <w:softHyphen/>
            </w:r>
            <w:r w:rsidRPr="005D6E5E">
              <w:rPr>
                <w:spacing w:val="-2"/>
                <w:sz w:val="24"/>
              </w:rPr>
              <w:t>товятся к Рождеству</w:t>
            </w: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Мы 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играем</w:t>
            </w:r>
            <w:proofErr w:type="gramEnd"/>
            <w:r w:rsidRPr="00AB16E9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и поём и готовимся к Новому году.</w:t>
            </w: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Мы 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играем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 xml:space="preserve"> и поём и готовимся к Новому году.</w:t>
            </w:r>
          </w:p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Лексический диктант по теме: Предметы в школе</w:t>
            </w: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>Расписание уроков</w:t>
            </w: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pacing w:val="-4"/>
                <w:sz w:val="24"/>
                <w:szCs w:val="24"/>
              </w:rPr>
              <w:t>Контрольная работа по теме: Школа</w:t>
            </w: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AB16E9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Проверь себя сам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163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center"/>
            </w:pPr>
            <w:r w:rsidRPr="00AB16E9">
              <w:rPr>
                <w:b/>
                <w:color w:val="000000"/>
                <w:spacing w:val="3"/>
                <w:sz w:val="24"/>
                <w:szCs w:val="24"/>
              </w:rPr>
              <w:lastRenderedPageBreak/>
              <w:t>Ш. У МЕНЯ ДОМА... ЧТО ТАМ?</w:t>
            </w:r>
            <w:r>
              <w:rPr>
                <w:b/>
                <w:color w:val="000000"/>
                <w:spacing w:val="3"/>
                <w:sz w:val="24"/>
                <w:szCs w:val="24"/>
              </w:rPr>
              <w:t xml:space="preserve"> (12 часов)</w:t>
            </w: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Сабина рассказыв</w:t>
            </w:r>
            <w:r>
              <w:rPr>
                <w:color w:val="000000"/>
                <w:spacing w:val="-3"/>
                <w:sz w:val="24"/>
                <w:szCs w:val="24"/>
              </w:rPr>
              <w:t>а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ет о своём доме. А мы?</w:t>
            </w: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 w:val="restart"/>
          </w:tcPr>
          <w:p w:rsidR="00EC3C93" w:rsidRPr="00A226CB" w:rsidRDefault="00EC3C93" w:rsidP="00B20380">
            <w:pPr>
              <w:pStyle w:val="a3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4"/>
                <w:u w:val="single"/>
              </w:rPr>
            </w:pPr>
            <w:r w:rsidRPr="00A226CB">
              <w:rPr>
                <w:rFonts w:ascii="Times New Roman" w:hAnsi="Times New Roman"/>
                <w:sz w:val="24"/>
                <w:u w:val="single"/>
              </w:rPr>
              <w:t>Личностные:</w:t>
            </w:r>
          </w:p>
          <w:p w:rsidR="00EC3C93" w:rsidRDefault="00EC3C93" w:rsidP="00B20380">
            <w:pPr>
              <w:pStyle w:val="a3"/>
              <w:numPr>
                <w:ilvl w:val="0"/>
                <w:numId w:val="43"/>
              </w:numPr>
              <w:suppressAutoHyphens/>
              <w:rPr>
                <w:rFonts w:ascii="Times New Roman" w:hAnsi="Times New Roman"/>
                <w:sz w:val="24"/>
                <w:lang w:eastAsia="ar-SA"/>
              </w:rPr>
            </w:pPr>
            <w:r w:rsidRPr="00927A2A">
              <w:rPr>
                <w:rFonts w:ascii="Times New Roman" w:hAnsi="Times New Roman"/>
                <w:sz w:val="24"/>
                <w:lang w:eastAsia="ar-SA"/>
              </w:rPr>
              <w:t>Развивать само</w:t>
            </w:r>
            <w:r>
              <w:rPr>
                <w:rFonts w:ascii="Times New Roman" w:hAnsi="Times New Roman"/>
                <w:sz w:val="24"/>
                <w:lang w:eastAsia="ar-SA"/>
              </w:rPr>
              <w:t>стоятельность  и личную  ответ</w:t>
            </w:r>
            <w:r w:rsidRPr="00927A2A">
              <w:rPr>
                <w:rFonts w:ascii="Times New Roman" w:hAnsi="Times New Roman"/>
                <w:sz w:val="24"/>
                <w:lang w:eastAsia="ar-SA"/>
              </w:rPr>
              <w:t>ственность за</w:t>
            </w:r>
            <w:r>
              <w:rPr>
                <w:rFonts w:ascii="Times New Roman" w:hAnsi="Times New Roman"/>
                <w:sz w:val="24"/>
                <w:lang w:eastAsia="ar-SA"/>
              </w:rPr>
              <w:t xml:space="preserve"> </w:t>
            </w:r>
            <w:r w:rsidRPr="00927A2A">
              <w:rPr>
                <w:rFonts w:ascii="Times New Roman" w:hAnsi="Times New Roman"/>
                <w:sz w:val="24"/>
                <w:lang w:eastAsia="ar-SA"/>
              </w:rPr>
              <w:t xml:space="preserve">свои  поступки, в том числе в информационной  деятельности, на основе представлений о нравственных нормах, социальной справедливости и свободе;  </w:t>
            </w:r>
          </w:p>
          <w:p w:rsidR="00EC3C93" w:rsidRPr="00927A2A" w:rsidRDefault="00EC3C93" w:rsidP="00B20380">
            <w:pPr>
              <w:pStyle w:val="a3"/>
              <w:numPr>
                <w:ilvl w:val="0"/>
                <w:numId w:val="43"/>
              </w:numPr>
              <w:suppressAutoHyphens/>
              <w:rPr>
                <w:rFonts w:ascii="Times New Roman" w:hAnsi="Times New Roman"/>
                <w:sz w:val="24"/>
                <w:lang w:eastAsia="ar-SA"/>
              </w:rPr>
            </w:pPr>
            <w:r w:rsidRPr="00927A2A">
              <w:rPr>
                <w:rFonts w:ascii="Times New Roman" w:hAnsi="Times New Roman"/>
                <w:sz w:val="24"/>
                <w:lang w:eastAsia="ar-SA"/>
              </w:rPr>
              <w:t>формировать эстетические </w:t>
            </w:r>
            <w:r>
              <w:rPr>
                <w:rFonts w:ascii="Times New Roman" w:hAnsi="Times New Roman"/>
                <w:sz w:val="24"/>
                <w:lang w:eastAsia="ar-SA"/>
              </w:rPr>
              <w:t>потребности, ценности и чув</w:t>
            </w:r>
            <w:r w:rsidRPr="00927A2A">
              <w:rPr>
                <w:rFonts w:ascii="Times New Roman" w:hAnsi="Times New Roman"/>
                <w:sz w:val="24"/>
                <w:lang w:eastAsia="ar-SA"/>
              </w:rPr>
              <w:t xml:space="preserve">ства; </w:t>
            </w:r>
          </w:p>
          <w:p w:rsidR="00EC3C93" w:rsidRPr="006E42A8" w:rsidRDefault="00EC3C93" w:rsidP="00B20380">
            <w:pPr>
              <w:pStyle w:val="a3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4"/>
                <w:lang w:eastAsia="ar-SA"/>
              </w:rPr>
              <w:t>развивать  этические чувства, доброжелательность  и эмоцио</w:t>
            </w:r>
            <w:r w:rsidRPr="00927A2A">
              <w:rPr>
                <w:rFonts w:ascii="Times New Roman" w:hAnsi="Times New Roman"/>
                <w:sz w:val="24"/>
                <w:lang w:eastAsia="ar-SA"/>
              </w:rPr>
              <w:t>нально-</w:t>
            </w:r>
            <w:r w:rsidRPr="008F66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нравственной отзывчивости;</w:t>
            </w:r>
          </w:p>
          <w:p w:rsidR="00EC3C93" w:rsidRPr="00A226CB" w:rsidRDefault="00EC3C93" w:rsidP="00B20380">
            <w:pPr>
              <w:pStyle w:val="a3"/>
              <w:widowControl w:val="0"/>
              <w:numPr>
                <w:ilvl w:val="0"/>
                <w:numId w:val="43"/>
              </w:numPr>
              <w:shd w:val="clear" w:color="auto" w:fill="FFFFFF"/>
              <w:autoSpaceDE w:val="0"/>
              <w:autoSpaceDN w:val="0"/>
              <w:adjustRightInd w:val="0"/>
              <w:ind w:right="96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226CB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Предметные: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>содержание текста рифмо</w:t>
            </w:r>
            <w:r>
              <w:rPr>
                <w:color w:val="000000"/>
                <w:sz w:val="24"/>
                <w:szCs w:val="24"/>
              </w:rPr>
              <w:t>вок, песенок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, </w:t>
            </w:r>
            <w:r w:rsidRPr="00AB16E9">
              <w:rPr>
                <w:color w:val="000000"/>
                <w:sz w:val="24"/>
                <w:szCs w:val="24"/>
              </w:rPr>
              <w:t xml:space="preserve"> со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 xml:space="preserve">держание небольшого текста,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догадываться </w:t>
            </w:r>
            <w:r w:rsidRPr="00AB16E9">
              <w:rPr>
                <w:color w:val="000000"/>
                <w:sz w:val="24"/>
                <w:szCs w:val="24"/>
              </w:rPr>
              <w:t>о значении новых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 xml:space="preserve"> слов на плашках.</w:t>
            </w:r>
          </w:p>
          <w:p w:rsidR="00EC3C93" w:rsidRPr="006E42A8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Вести </w:t>
            </w:r>
            <w:r w:rsidRPr="00AB16E9">
              <w:rPr>
                <w:color w:val="000000"/>
                <w:sz w:val="24"/>
                <w:szCs w:val="24"/>
              </w:rPr>
              <w:t>диалог-расспрос (узнавать о месте проживания).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Составлять </w:t>
            </w:r>
            <w:r w:rsidRPr="00AB16E9">
              <w:rPr>
                <w:color w:val="000000"/>
                <w:sz w:val="24"/>
                <w:szCs w:val="24"/>
              </w:rPr>
              <w:t>по аналогии сложные слова, правильно употребляя артикль перед словом.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 Задавать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отвечать </w:t>
            </w:r>
            <w:r w:rsidRPr="00AB16E9">
              <w:rPr>
                <w:color w:val="000000"/>
                <w:sz w:val="24"/>
                <w:szCs w:val="24"/>
              </w:rPr>
              <w:t>на вопросы по теме «Дом».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ind w:right="24"/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>в группах тексты с полным пониманием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 содержания, пользуясь плашками и отыскивая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 xml:space="preserve"> знакомые слова в двуязычном словаре.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ind w:right="24"/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sz w:val="24"/>
                <w:szCs w:val="24"/>
              </w:rPr>
              <w:t xml:space="preserve">текст 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делать </w:t>
            </w:r>
            <w:r w:rsidRPr="00AB16E9">
              <w:rPr>
                <w:color w:val="000000"/>
                <w:sz w:val="24"/>
                <w:szCs w:val="24"/>
              </w:rPr>
              <w:t>соответ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0"/>
                <w:sz w:val="24"/>
                <w:szCs w:val="24"/>
              </w:rPr>
              <w:t>ствующий описанию рисунок в рабочей тетради.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ind w:right="24"/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Описывать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комментировать </w:t>
            </w:r>
            <w:r w:rsidRPr="00AB16E9">
              <w:rPr>
                <w:color w:val="000000"/>
                <w:sz w:val="24"/>
                <w:szCs w:val="24"/>
              </w:rPr>
              <w:t>друг другу рисун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1"/>
                <w:sz w:val="24"/>
                <w:szCs w:val="24"/>
              </w:rPr>
              <w:t>ки к своим текстам, добавляя информацию, извле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9"/>
                <w:sz w:val="24"/>
                <w:szCs w:val="24"/>
              </w:rPr>
              <w:t xml:space="preserve">чённую из текстов. </w:t>
            </w:r>
          </w:p>
          <w:p w:rsidR="00EC3C93" w:rsidRPr="00CD7301" w:rsidRDefault="00EC3C93" w:rsidP="00B20380">
            <w:pPr>
              <w:numPr>
                <w:ilvl w:val="0"/>
                <w:numId w:val="43"/>
              </w:numPr>
              <w:shd w:val="clear" w:color="auto" w:fill="FFFFFF"/>
              <w:ind w:right="24"/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Отвечать </w:t>
            </w:r>
            <w:r w:rsidRPr="00AB16E9">
              <w:rPr>
                <w:color w:val="000000"/>
                <w:sz w:val="24"/>
                <w:szCs w:val="24"/>
              </w:rPr>
              <w:t xml:space="preserve">на вопросы о своём доме, квартире, </w:t>
            </w:r>
            <w:r w:rsidRPr="00AB16E9">
              <w:rPr>
                <w:color w:val="000000"/>
                <w:spacing w:val="10"/>
                <w:sz w:val="24"/>
                <w:szCs w:val="24"/>
              </w:rPr>
              <w:t>осуществляя перенос ситуации на себя.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ind w:right="48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sz w:val="24"/>
                <w:szCs w:val="24"/>
              </w:rPr>
              <w:t>правило упо</w:t>
            </w:r>
            <w:r w:rsidRPr="00AB16E9">
              <w:rPr>
                <w:color w:val="000000"/>
                <w:sz w:val="24"/>
                <w:szCs w:val="24"/>
              </w:rPr>
              <w:softHyphen/>
              <w:t xml:space="preserve">требления предлогов с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Dativ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Akkusativ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, употреб</w:t>
            </w:r>
            <w:r w:rsidRPr="00AB16E9">
              <w:rPr>
                <w:iCs/>
                <w:color w:val="000000"/>
                <w:sz w:val="24"/>
                <w:szCs w:val="24"/>
              </w:rPr>
              <w:softHyphen/>
              <w:t xml:space="preserve">лять </w:t>
            </w:r>
            <w:r w:rsidRPr="00AB16E9">
              <w:rPr>
                <w:color w:val="000000"/>
                <w:sz w:val="24"/>
                <w:szCs w:val="24"/>
              </w:rPr>
              <w:t xml:space="preserve">имена существительные в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Dativ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после этих предлогов при ответе на вопрос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Wo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? </w:t>
            </w:r>
            <w:r w:rsidRPr="00AB16E9">
              <w:rPr>
                <w:color w:val="000000"/>
                <w:sz w:val="24"/>
                <w:szCs w:val="24"/>
              </w:rPr>
              <w:t xml:space="preserve">и в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Akkusativ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при ответе на вопрос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Wohin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?</w:t>
            </w:r>
          </w:p>
          <w:p w:rsidR="00EC3C93" w:rsidRPr="00CD7301" w:rsidRDefault="00EC3C93" w:rsidP="00B20380">
            <w:pPr>
              <w:numPr>
                <w:ilvl w:val="0"/>
                <w:numId w:val="43"/>
              </w:numPr>
              <w:shd w:val="clear" w:color="auto" w:fill="FFFFFF"/>
              <w:ind w:right="48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Составлять </w:t>
            </w:r>
            <w:r w:rsidRPr="00AB16E9">
              <w:rPr>
                <w:color w:val="000000"/>
                <w:sz w:val="24"/>
                <w:szCs w:val="24"/>
              </w:rPr>
              <w:t xml:space="preserve">сложные слова с суффиксами </w:t>
            </w:r>
            <w:r w:rsidRPr="00AB16E9">
              <w:rPr>
                <w:iCs/>
                <w:color w:val="000000"/>
                <w:sz w:val="24"/>
                <w:szCs w:val="24"/>
              </w:rPr>
              <w:t>-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chen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и -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lein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, </w:t>
            </w:r>
            <w:r w:rsidRPr="00AB16E9">
              <w:rPr>
                <w:color w:val="000000"/>
                <w:sz w:val="24"/>
                <w:szCs w:val="24"/>
              </w:rPr>
              <w:t>правильно употребляя артикли.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Дополнять </w:t>
            </w:r>
            <w:r w:rsidRPr="00AB16E9">
              <w:rPr>
                <w:color w:val="000000"/>
                <w:sz w:val="24"/>
                <w:szCs w:val="24"/>
              </w:rPr>
              <w:t xml:space="preserve">ассоциограмму, используя подходящую </w:t>
            </w:r>
            <w:r w:rsidRPr="00AB16E9">
              <w:rPr>
                <w:color w:val="000000"/>
                <w:spacing w:val="4"/>
                <w:sz w:val="24"/>
                <w:szCs w:val="24"/>
              </w:rPr>
              <w:t xml:space="preserve">лексику. 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Составлять </w:t>
            </w:r>
            <w:r w:rsidRPr="00AB16E9">
              <w:rPr>
                <w:color w:val="000000"/>
                <w:sz w:val="24"/>
                <w:szCs w:val="24"/>
              </w:rPr>
              <w:t>сложные слова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iCs/>
                <w:color w:val="000000"/>
                <w:sz w:val="24"/>
                <w:szCs w:val="24"/>
              </w:rPr>
              <w:t>н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азывать </w:t>
            </w:r>
            <w:r w:rsidRPr="00AB16E9">
              <w:rPr>
                <w:color w:val="000000"/>
                <w:sz w:val="24"/>
                <w:szCs w:val="24"/>
              </w:rPr>
              <w:t xml:space="preserve">интернационализмы. 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>На картинках, где схематично изображены кварти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0"/>
                <w:sz w:val="24"/>
                <w:szCs w:val="24"/>
              </w:rPr>
              <w:t xml:space="preserve">ры, </w:t>
            </w:r>
            <w:r w:rsidRPr="00AB16E9">
              <w:rPr>
                <w:iCs/>
                <w:color w:val="000000"/>
                <w:spacing w:val="10"/>
                <w:sz w:val="24"/>
                <w:szCs w:val="24"/>
              </w:rPr>
              <w:t xml:space="preserve">«расставлять» </w:t>
            </w:r>
            <w:r w:rsidRPr="00AB16E9">
              <w:rPr>
                <w:color w:val="000000"/>
                <w:spacing w:val="10"/>
                <w:sz w:val="24"/>
                <w:szCs w:val="24"/>
              </w:rPr>
              <w:t>мебель, используя в речи пред</w:t>
            </w:r>
            <w:r w:rsidRPr="00AB16E9">
              <w:rPr>
                <w:color w:val="000000"/>
                <w:spacing w:val="10"/>
                <w:sz w:val="24"/>
                <w:szCs w:val="24"/>
              </w:rPr>
              <w:softHyphen/>
            </w:r>
            <w:r w:rsidRPr="00AB16E9">
              <w:rPr>
                <w:color w:val="000000"/>
                <w:sz w:val="24"/>
                <w:szCs w:val="24"/>
              </w:rPr>
              <w:t xml:space="preserve">логи с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Dativ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Akkusativ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и подходящую лексику. 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Вести </w:t>
            </w:r>
            <w:r w:rsidRPr="00AB16E9">
              <w:rPr>
                <w:color w:val="000000"/>
                <w:sz w:val="24"/>
                <w:szCs w:val="24"/>
              </w:rPr>
              <w:t xml:space="preserve">этикетные диалоги в типичных ситуациях 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 xml:space="preserve">бытового общения. 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lastRenderedPageBreak/>
              <w:t xml:space="preserve">Писать </w:t>
            </w:r>
            <w:r w:rsidRPr="00AB16E9">
              <w:rPr>
                <w:color w:val="000000"/>
                <w:sz w:val="24"/>
                <w:szCs w:val="24"/>
              </w:rPr>
              <w:t xml:space="preserve">письмо по образцу. </w:t>
            </w:r>
          </w:p>
          <w:p w:rsidR="00EC3C93" w:rsidRPr="00EE1398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Рассказывать </w:t>
            </w:r>
            <w:r w:rsidRPr="00AB16E9">
              <w:rPr>
                <w:color w:val="000000"/>
                <w:sz w:val="24"/>
                <w:szCs w:val="24"/>
              </w:rPr>
              <w:t>о себе (адрес, дом, квартира, лю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0"/>
                <w:sz w:val="24"/>
                <w:szCs w:val="24"/>
              </w:rPr>
              <w:t>бимое место в квартире).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Воспроизводить наизусть </w:t>
            </w:r>
            <w:r w:rsidRPr="00AB16E9">
              <w:rPr>
                <w:color w:val="000000"/>
                <w:sz w:val="24"/>
                <w:szCs w:val="24"/>
              </w:rPr>
              <w:t>рифмованный матери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9"/>
                <w:sz w:val="24"/>
                <w:szCs w:val="24"/>
              </w:rPr>
              <w:t>ал предыдущих уроков темы.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Описывать </w:t>
            </w:r>
            <w:r w:rsidRPr="00AB16E9">
              <w:rPr>
                <w:color w:val="000000"/>
                <w:sz w:val="24"/>
                <w:szCs w:val="24"/>
              </w:rPr>
              <w:t>комнату в квартире по картинке.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ind w:right="326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>диалог по ролям, соблюдая нормы про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2"/>
                <w:sz w:val="24"/>
                <w:szCs w:val="24"/>
              </w:rPr>
              <w:t xml:space="preserve">изношения и интонацию в целом. 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ind w:right="326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sz w:val="24"/>
                <w:szCs w:val="24"/>
              </w:rPr>
              <w:t xml:space="preserve">отрицательное местоимение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kein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>пе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8"/>
                <w:sz w:val="24"/>
                <w:szCs w:val="24"/>
              </w:rPr>
              <w:t>ред именами существительными.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Выполнять </w:t>
            </w:r>
            <w:r w:rsidRPr="00AB16E9">
              <w:rPr>
                <w:color w:val="000000"/>
                <w:sz w:val="24"/>
                <w:szCs w:val="24"/>
              </w:rPr>
              <w:t xml:space="preserve">задания для самоконтроля в учебнике 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t xml:space="preserve">и рабочей тетради на проверку навыков и умений в 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>устной речи.</w:t>
            </w:r>
          </w:p>
          <w:p w:rsidR="00EC3C93" w:rsidRPr="00EE1398" w:rsidRDefault="00EC3C93" w:rsidP="00B20380">
            <w:pPr>
              <w:numPr>
                <w:ilvl w:val="0"/>
                <w:numId w:val="43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 xml:space="preserve">сказку братьев Гримм </w:t>
            </w:r>
            <w:r w:rsidRPr="00AB16E9">
              <w:rPr>
                <w:iCs/>
                <w:color w:val="000000"/>
                <w:sz w:val="24"/>
                <w:szCs w:val="24"/>
              </w:rPr>
              <w:t>„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  <w:lang w:val="en-US"/>
              </w:rPr>
              <w:t>s</w:t>
            </w:r>
            <w:r w:rsidRPr="00E447F2">
              <w:rPr>
                <w:iCs/>
                <w:color w:val="000000"/>
                <w:sz w:val="24"/>
                <w:szCs w:val="24"/>
              </w:rPr>
              <w:t>ü</w:t>
            </w:r>
            <w:r w:rsidRPr="00AB16E9">
              <w:rPr>
                <w:iCs/>
                <w:color w:val="000000"/>
                <w:sz w:val="24"/>
                <w:szCs w:val="24"/>
              </w:rPr>
              <w:t>ß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e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Brei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", </w:t>
            </w:r>
            <w:r w:rsidRPr="00AB16E9">
              <w:rPr>
                <w:color w:val="000000"/>
                <w:sz w:val="24"/>
                <w:szCs w:val="24"/>
              </w:rPr>
              <w:t>пользуясь сносками на плашках и дву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9"/>
                <w:sz w:val="24"/>
                <w:szCs w:val="24"/>
              </w:rPr>
              <w:t>язычным словарём учебника.</w:t>
            </w:r>
          </w:p>
          <w:p w:rsidR="00EC3C93" w:rsidRPr="00A226CB" w:rsidRDefault="00EC3C93" w:rsidP="00B20380">
            <w:pPr>
              <w:pStyle w:val="a3"/>
              <w:numPr>
                <w:ilvl w:val="0"/>
                <w:numId w:val="43"/>
              </w:numPr>
              <w:shd w:val="clear" w:color="auto" w:fill="FFFFFF"/>
              <w:ind w:right="24"/>
              <w:rPr>
                <w:rFonts w:ascii="Times New Roman" w:hAnsi="Times New Roman"/>
                <w:color w:val="000000"/>
                <w:spacing w:val="7"/>
                <w:sz w:val="24"/>
                <w:szCs w:val="24"/>
                <w:u w:val="single"/>
              </w:rPr>
            </w:pPr>
            <w:r w:rsidRPr="00A226CB">
              <w:rPr>
                <w:rFonts w:ascii="Times New Roman" w:hAnsi="Times New Roman"/>
                <w:color w:val="000000"/>
                <w:spacing w:val="7"/>
                <w:sz w:val="24"/>
                <w:szCs w:val="24"/>
                <w:u w:val="single"/>
              </w:rPr>
              <w:t>Метапредметные: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AB16E9">
              <w:rPr>
                <w:sz w:val="24"/>
                <w:szCs w:val="24"/>
              </w:rPr>
              <w:t>Самостоятельно  формулировать задание: определять его цель, планировать свои действия для реализации задач, прогнозировать результаты, осмысленно выбирать способы и приёмы действий, корректировать работу по ходу выполнения.</w:t>
            </w:r>
          </w:p>
          <w:p w:rsidR="00EC3C93" w:rsidRPr="00AB16E9" w:rsidRDefault="00EC3C93" w:rsidP="00B20380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AB16E9">
              <w:rPr>
                <w:sz w:val="24"/>
                <w:szCs w:val="24"/>
              </w:rPr>
              <w:t>Владеть диалоговой формой речи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3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Самостоятельно предполагать, какая  дополнительная информация будет нужна для изучения незнакомого материала.</w:t>
            </w:r>
          </w:p>
          <w:p w:rsidR="00EC3C93" w:rsidRPr="00EE1398" w:rsidRDefault="00EC3C93" w:rsidP="00B20380">
            <w:pPr>
              <w:pStyle w:val="af4"/>
              <w:numPr>
                <w:ilvl w:val="0"/>
                <w:numId w:val="43"/>
              </w:numPr>
              <w:jc w:val="left"/>
            </w:pPr>
            <w:r w:rsidRPr="00F33C97">
              <w:rPr>
                <w:b w:val="0"/>
              </w:rPr>
              <w:t xml:space="preserve">Оформлять свои мысли в устной и письменной речи с учетом своих учебных и жизненных речевых ситуаций.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3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Оценивать результаты собственной деятельности, объяснять по каким критериям проводилась оценка.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3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Анализировать, сравнивать, группировать различные объекты, явления, факты; устанавливать закономерности и использовать их при выполнении заданий, устанавливать причинно-следственные связи, строить </w:t>
            </w:r>
            <w:proofErr w:type="gramStart"/>
            <w:r w:rsidRPr="00F33C97">
              <w:rPr>
                <w:b w:val="0"/>
              </w:rPr>
              <w:t>логические рассуждения</w:t>
            </w:r>
            <w:proofErr w:type="gramEnd"/>
            <w:r w:rsidRPr="00F33C97">
              <w:rPr>
                <w:b w:val="0"/>
              </w:rPr>
              <w:t>, проводить аналогии, использовать обобщенные способы и осваивать новые приёмы, способы.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3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Адекватно воспринимать ар</w:t>
            </w:r>
            <w:r>
              <w:rPr>
                <w:b w:val="0"/>
              </w:rPr>
              <w:t xml:space="preserve">гументированную критику ошибок, </w:t>
            </w:r>
            <w:r w:rsidRPr="00F33C97">
              <w:rPr>
                <w:b w:val="0"/>
              </w:rPr>
              <w:t xml:space="preserve"> учитывать её в работе над ошибками</w:t>
            </w:r>
            <w:r>
              <w:rPr>
                <w:b w:val="0"/>
              </w:rPr>
              <w:t xml:space="preserve"> и </w:t>
            </w:r>
            <w:r w:rsidRPr="00F33C97">
              <w:rPr>
                <w:b w:val="0"/>
              </w:rPr>
              <w:t xml:space="preserve"> использовать речевые средства для решения коммуникативных задач.</w:t>
            </w:r>
          </w:p>
          <w:p w:rsidR="00EC3C93" w:rsidRPr="006B4C61" w:rsidRDefault="00EC3C93" w:rsidP="00B20380">
            <w:pPr>
              <w:pStyle w:val="af4"/>
              <w:numPr>
                <w:ilvl w:val="0"/>
                <w:numId w:val="43"/>
              </w:numPr>
              <w:jc w:val="left"/>
            </w:pPr>
            <w:r w:rsidRPr="00F33C97">
              <w:rPr>
                <w:b w:val="0"/>
              </w:rPr>
              <w:t>Участвовать в работе группы: распределять обязанности, планировать свою часть работы; задавать вопросы, уточняя план действий; выполнять свою часть обязанностей, учитывая общий план действий и конечную цель; осуществлять самоконтроль, взаимоконтроль и взаимопомощь.</w:t>
            </w:r>
          </w:p>
          <w:p w:rsidR="00EC3C93" w:rsidRPr="006E42A8" w:rsidRDefault="00EC3C93" w:rsidP="00394414">
            <w:pPr>
              <w:pStyle w:val="af4"/>
              <w:ind w:left="720"/>
              <w:jc w:val="left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 xml:space="preserve">А где живут Кевин и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Свен? А мы?</w:t>
            </w: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В квартире. Где что стоит?</w:t>
            </w:r>
          </w:p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В квартире. Где что стоит?</w:t>
            </w:r>
          </w:p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 xml:space="preserve">Сабина рисует свою </w:t>
            </w:r>
            <w:r w:rsidRPr="00AB16E9">
              <w:rPr>
                <w:color w:val="000000"/>
                <w:sz w:val="24"/>
                <w:szCs w:val="24"/>
              </w:rPr>
              <w:t>детскую комнату</w:t>
            </w: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Лексический диктант по теме: Мебель</w:t>
            </w: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 xml:space="preserve">Марлиз в гостях у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Сандры</w:t>
            </w: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 xml:space="preserve">Марлиз в гостях у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Сандры</w:t>
            </w: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pacing w:val="-4"/>
                <w:sz w:val="24"/>
                <w:szCs w:val="24"/>
              </w:rPr>
              <w:t>Я и моя квартира</w:t>
            </w: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pacing w:val="-4"/>
                <w:sz w:val="24"/>
                <w:szCs w:val="24"/>
              </w:rPr>
              <w:t>Я и моя квартира</w:t>
            </w: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Чтение. Сказка «</w:t>
            </w:r>
            <w:r w:rsidRPr="00AB16E9">
              <w:rPr>
                <w:color w:val="000000"/>
                <w:sz w:val="24"/>
                <w:szCs w:val="24"/>
              </w:rPr>
              <w:t>Сладкая каша</w:t>
            </w:r>
            <w:r>
              <w:rPr>
                <w:color w:val="000000"/>
                <w:sz w:val="24"/>
                <w:szCs w:val="24"/>
              </w:rPr>
              <w:t>»</w:t>
            </w: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Контрольная работа по теме: У меня дома…что там?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163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center"/>
            </w:pPr>
            <w:r w:rsidRPr="00AB16E9">
              <w:rPr>
                <w:b/>
                <w:color w:val="000000"/>
                <w:spacing w:val="3"/>
                <w:sz w:val="24"/>
                <w:szCs w:val="24"/>
                <w:lang w:val="en-US"/>
              </w:rPr>
              <w:lastRenderedPageBreak/>
              <w:t>IV</w:t>
            </w:r>
            <w:r w:rsidRPr="00AB16E9">
              <w:rPr>
                <w:b/>
                <w:color w:val="000000"/>
                <w:spacing w:val="3"/>
                <w:sz w:val="24"/>
                <w:szCs w:val="24"/>
              </w:rPr>
              <w:t>. СВОБОДНОЕ ВРЕМЯ. ЧТО МЫ ДЕЛАЕМ?</w:t>
            </w:r>
            <w:r>
              <w:rPr>
                <w:b/>
                <w:color w:val="000000"/>
                <w:spacing w:val="3"/>
                <w:sz w:val="24"/>
                <w:szCs w:val="24"/>
              </w:rPr>
              <w:t xml:space="preserve"> (12 часов)</w:t>
            </w: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 xml:space="preserve">Что делают наши </w:t>
            </w:r>
            <w:r w:rsidRPr="00AB16E9">
              <w:rPr>
                <w:color w:val="000000"/>
                <w:spacing w:val="-2"/>
                <w:sz w:val="24"/>
                <w:szCs w:val="24"/>
              </w:rPr>
              <w:t xml:space="preserve">друзья в выходные </w:t>
            </w:r>
            <w:r w:rsidRPr="00AB16E9">
              <w:rPr>
                <w:color w:val="000000"/>
                <w:spacing w:val="-1"/>
                <w:sz w:val="24"/>
                <w:szCs w:val="24"/>
              </w:rPr>
              <w:t>дни?</w:t>
            </w: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 w:val="restart"/>
          </w:tcPr>
          <w:p w:rsidR="00EC3C93" w:rsidRDefault="00EC3C93" w:rsidP="00394414">
            <w:pPr>
              <w:jc w:val="both"/>
              <w:rPr>
                <w:sz w:val="24"/>
                <w:u w:val="single"/>
              </w:rPr>
            </w:pPr>
            <w:r w:rsidRPr="00927A2A">
              <w:rPr>
                <w:sz w:val="24"/>
                <w:u w:val="single"/>
              </w:rPr>
              <w:t>Личностные:</w:t>
            </w:r>
          </w:p>
          <w:p w:rsidR="00EC3C93" w:rsidRDefault="00EC3C93" w:rsidP="00B20380">
            <w:pPr>
              <w:pStyle w:val="a3"/>
              <w:numPr>
                <w:ilvl w:val="0"/>
                <w:numId w:val="34"/>
              </w:numPr>
              <w:suppressAutoHyphens/>
              <w:rPr>
                <w:rFonts w:ascii="Times New Roman" w:hAnsi="Times New Roman"/>
                <w:sz w:val="24"/>
                <w:lang w:eastAsia="ar-SA"/>
              </w:rPr>
            </w:pPr>
            <w:r w:rsidRPr="00927A2A">
              <w:rPr>
                <w:rFonts w:ascii="Times New Roman" w:hAnsi="Times New Roman"/>
                <w:sz w:val="24"/>
                <w:lang w:eastAsia="ar-SA"/>
              </w:rPr>
              <w:t>Развивать само</w:t>
            </w:r>
            <w:r>
              <w:rPr>
                <w:rFonts w:ascii="Times New Roman" w:hAnsi="Times New Roman"/>
                <w:sz w:val="24"/>
                <w:lang w:eastAsia="ar-SA"/>
              </w:rPr>
              <w:t>стоятельность  и личную  ответ</w:t>
            </w:r>
            <w:r w:rsidRPr="00927A2A">
              <w:rPr>
                <w:rFonts w:ascii="Times New Roman" w:hAnsi="Times New Roman"/>
                <w:sz w:val="24"/>
                <w:lang w:eastAsia="ar-SA"/>
              </w:rPr>
              <w:t>ственность за</w:t>
            </w:r>
            <w:r>
              <w:rPr>
                <w:rFonts w:ascii="Times New Roman" w:hAnsi="Times New Roman"/>
                <w:sz w:val="24"/>
                <w:lang w:eastAsia="ar-SA"/>
              </w:rPr>
              <w:t xml:space="preserve"> </w:t>
            </w:r>
            <w:r w:rsidRPr="00927A2A">
              <w:rPr>
                <w:rFonts w:ascii="Times New Roman" w:hAnsi="Times New Roman"/>
                <w:sz w:val="24"/>
                <w:lang w:eastAsia="ar-SA"/>
              </w:rPr>
              <w:t xml:space="preserve">свои  поступки, в том числе в информационной  деятельности, на основе представлений о нравственных нормах, социальной справедливости и свободе;  </w:t>
            </w:r>
          </w:p>
          <w:p w:rsidR="00EC3C93" w:rsidRPr="00927A2A" w:rsidRDefault="00EC3C93" w:rsidP="00B20380">
            <w:pPr>
              <w:pStyle w:val="a3"/>
              <w:numPr>
                <w:ilvl w:val="0"/>
                <w:numId w:val="34"/>
              </w:numPr>
              <w:suppressAutoHyphens/>
              <w:rPr>
                <w:rFonts w:ascii="Times New Roman" w:hAnsi="Times New Roman"/>
                <w:sz w:val="24"/>
                <w:lang w:eastAsia="ar-SA"/>
              </w:rPr>
            </w:pPr>
            <w:r w:rsidRPr="00927A2A">
              <w:rPr>
                <w:rFonts w:ascii="Times New Roman" w:hAnsi="Times New Roman"/>
                <w:sz w:val="24"/>
                <w:lang w:eastAsia="ar-SA"/>
              </w:rPr>
              <w:t>формировать эстетические </w:t>
            </w:r>
            <w:r>
              <w:rPr>
                <w:rFonts w:ascii="Times New Roman" w:hAnsi="Times New Roman"/>
                <w:sz w:val="24"/>
                <w:lang w:eastAsia="ar-SA"/>
              </w:rPr>
              <w:t>потребности, ценности и чув</w:t>
            </w:r>
            <w:r w:rsidRPr="00927A2A">
              <w:rPr>
                <w:rFonts w:ascii="Times New Roman" w:hAnsi="Times New Roman"/>
                <w:sz w:val="24"/>
                <w:lang w:eastAsia="ar-SA"/>
              </w:rPr>
              <w:t xml:space="preserve">ства; </w:t>
            </w:r>
          </w:p>
          <w:p w:rsidR="00EC3C93" w:rsidRPr="006E42A8" w:rsidRDefault="00EC3C93" w:rsidP="00B20380">
            <w:pPr>
              <w:pStyle w:val="a3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sz w:val="24"/>
                <w:lang w:eastAsia="ar-SA"/>
              </w:rPr>
              <w:t>развивать  этические чувства, доброжелательность  и эмоцио</w:t>
            </w:r>
            <w:r w:rsidRPr="00927A2A">
              <w:rPr>
                <w:rFonts w:ascii="Times New Roman" w:hAnsi="Times New Roman"/>
                <w:sz w:val="24"/>
                <w:lang w:eastAsia="ar-SA"/>
              </w:rPr>
              <w:t>нально-</w:t>
            </w:r>
            <w:r w:rsidRPr="008F66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нравственной отзывчивости;</w:t>
            </w:r>
          </w:p>
          <w:p w:rsidR="00EC3C93" w:rsidRPr="00AB16E9" w:rsidRDefault="00EC3C93" w:rsidP="0039441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z w:val="24"/>
                <w:szCs w:val="24"/>
                <w:u w:val="single"/>
              </w:rPr>
              <w:t>Предметные:</w:t>
            </w:r>
          </w:p>
          <w:p w:rsidR="00EC3C93" w:rsidRPr="00AB16E9" w:rsidRDefault="00EC3C93" w:rsidP="00B20380">
            <w:pPr>
              <w:numPr>
                <w:ilvl w:val="0"/>
                <w:numId w:val="35"/>
              </w:numPr>
              <w:shd w:val="clear" w:color="auto" w:fill="FFFFFF"/>
              <w:ind w:right="326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>Воспринимать на слух</w:t>
            </w:r>
            <w:r>
              <w:rPr>
                <w:iCs/>
                <w:color w:val="000000"/>
                <w:sz w:val="24"/>
                <w:szCs w:val="24"/>
              </w:rPr>
              <w:t xml:space="preserve">,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</w:rPr>
              <w:t>ч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 </w:t>
            </w:r>
            <w:r w:rsidRPr="00AB16E9">
              <w:rPr>
                <w:color w:val="000000"/>
                <w:sz w:val="24"/>
                <w:szCs w:val="24"/>
              </w:rPr>
              <w:t>текст рифмов</w:t>
            </w:r>
            <w:r>
              <w:rPr>
                <w:color w:val="000000"/>
                <w:sz w:val="24"/>
                <w:szCs w:val="24"/>
              </w:rPr>
              <w:t>ок</w:t>
            </w:r>
            <w:r>
              <w:rPr>
                <w:iCs/>
                <w:color w:val="000000"/>
                <w:sz w:val="24"/>
                <w:szCs w:val="24"/>
              </w:rPr>
              <w:t xml:space="preserve">, песен небольших текстов, 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 xml:space="preserve">лексику 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>основное содержание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B16E9">
              <w:rPr>
                <w:color w:val="000000"/>
                <w:spacing w:val="13"/>
                <w:sz w:val="24"/>
                <w:szCs w:val="24"/>
              </w:rPr>
              <w:t xml:space="preserve"> опираясь на слова, вынесен</w:t>
            </w:r>
            <w:r w:rsidRPr="00AB16E9">
              <w:rPr>
                <w:color w:val="000000"/>
                <w:spacing w:val="13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1"/>
                <w:sz w:val="24"/>
                <w:szCs w:val="24"/>
              </w:rPr>
              <w:t>ные на плашку и в страноведческий комментарий.</w:t>
            </w:r>
          </w:p>
          <w:p w:rsidR="00EC3C93" w:rsidRPr="00AB16E9" w:rsidRDefault="00EC3C93" w:rsidP="00B20380">
            <w:pPr>
              <w:numPr>
                <w:ilvl w:val="0"/>
                <w:numId w:val="35"/>
              </w:numPr>
              <w:shd w:val="clear" w:color="auto" w:fill="FFFFFF"/>
              <w:ind w:right="326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Составлять </w:t>
            </w:r>
            <w:r w:rsidRPr="00AB16E9">
              <w:rPr>
                <w:color w:val="000000"/>
                <w:sz w:val="24"/>
                <w:szCs w:val="24"/>
              </w:rPr>
              <w:t>предложения с помощью слов и сло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9"/>
                <w:sz w:val="24"/>
                <w:szCs w:val="24"/>
              </w:rPr>
              <w:t>восочетаний по теме.</w:t>
            </w:r>
          </w:p>
          <w:p w:rsidR="00EC3C93" w:rsidRPr="00847132" w:rsidRDefault="00EC3C93" w:rsidP="00B20380">
            <w:pPr>
              <w:numPr>
                <w:ilvl w:val="0"/>
                <w:numId w:val="35"/>
              </w:numPr>
              <w:shd w:val="clear" w:color="auto" w:fill="FFFFFF"/>
              <w:ind w:right="326"/>
              <w:rPr>
                <w:color w:val="000000"/>
                <w:spacing w:val="-3"/>
                <w:sz w:val="24"/>
                <w:szCs w:val="24"/>
                <w:lang w:val="de-DE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>Отвечать</w:t>
            </w:r>
            <w:r w:rsidRPr="00847132">
              <w:rPr>
                <w:iCs/>
                <w:color w:val="000000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>на</w:t>
            </w:r>
            <w:r w:rsidRPr="00847132">
              <w:rPr>
                <w:color w:val="000000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>вопрос</w:t>
            </w:r>
            <w:r w:rsidRPr="00847132">
              <w:rPr>
                <w:color w:val="000000"/>
                <w:sz w:val="24"/>
                <w:szCs w:val="24"/>
                <w:lang w:val="de-DE"/>
              </w:rPr>
              <w:t xml:space="preserve">  „ </w:t>
            </w:r>
            <w:r w:rsidRPr="00847132">
              <w:rPr>
                <w:iCs/>
                <w:color w:val="000000"/>
                <w:sz w:val="24"/>
                <w:szCs w:val="24"/>
                <w:lang w:val="de-DE"/>
              </w:rPr>
              <w:t xml:space="preserve">Was  </w:t>
            </w:r>
            <w:r w:rsidRPr="00AB16E9">
              <w:rPr>
                <w:iCs/>
                <w:color w:val="000000"/>
                <w:sz w:val="24"/>
                <w:szCs w:val="24"/>
              </w:rPr>
              <w:t>к</w:t>
            </w:r>
            <w:proofErr w:type="spellStart"/>
            <w:r w:rsidRPr="00847132">
              <w:rPr>
                <w:iCs/>
                <w:color w:val="000000"/>
                <w:sz w:val="24"/>
                <w:szCs w:val="24"/>
                <w:lang w:val="de-DE"/>
              </w:rPr>
              <w:t>ö</w:t>
            </w:r>
            <w:r w:rsidRPr="003205E0">
              <w:rPr>
                <w:iCs/>
                <w:color w:val="000000"/>
                <w:sz w:val="24"/>
                <w:szCs w:val="24"/>
                <w:lang w:val="de-DE"/>
              </w:rPr>
              <w:t>nn</w:t>
            </w:r>
            <w:proofErr w:type="spellEnd"/>
            <w:proofErr w:type="gramStart"/>
            <w:r>
              <w:rPr>
                <w:iCs/>
                <w:color w:val="000000"/>
                <w:sz w:val="24"/>
                <w:szCs w:val="24"/>
              </w:rPr>
              <w:t>е</w:t>
            </w:r>
            <w:proofErr w:type="gramEnd"/>
            <w:r w:rsidRPr="003205E0">
              <w:rPr>
                <w:iCs/>
                <w:color w:val="000000"/>
                <w:sz w:val="24"/>
                <w:szCs w:val="24"/>
                <w:lang w:val="de-DE"/>
              </w:rPr>
              <w:t>n</w:t>
            </w:r>
            <w:r w:rsidRPr="00847132">
              <w:rPr>
                <w:iCs/>
                <w:color w:val="000000"/>
                <w:sz w:val="24"/>
                <w:szCs w:val="24"/>
                <w:lang w:val="de-DE"/>
              </w:rPr>
              <w:t xml:space="preserve">  wir am Wochenende machen?".</w:t>
            </w:r>
          </w:p>
          <w:p w:rsidR="00EC3C93" w:rsidRPr="00AB16E9" w:rsidRDefault="00EC3C93" w:rsidP="00B20380">
            <w:pPr>
              <w:numPr>
                <w:ilvl w:val="0"/>
                <w:numId w:val="35"/>
              </w:numPr>
              <w:shd w:val="clear" w:color="auto" w:fill="FFFFFF"/>
              <w:ind w:right="326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Группировать </w:t>
            </w:r>
            <w:r w:rsidRPr="00AB16E9">
              <w:rPr>
                <w:color w:val="000000"/>
                <w:sz w:val="24"/>
                <w:szCs w:val="24"/>
              </w:rPr>
              <w:t>слова и словосочетания, относящи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0"/>
                <w:sz w:val="24"/>
                <w:szCs w:val="24"/>
              </w:rPr>
              <w:t>еся к определённому времени года.</w:t>
            </w:r>
          </w:p>
          <w:p w:rsidR="00EC3C93" w:rsidRPr="00AB16E9" w:rsidRDefault="00EC3C93" w:rsidP="00B20380">
            <w:pPr>
              <w:numPr>
                <w:ilvl w:val="0"/>
                <w:numId w:val="35"/>
              </w:numPr>
              <w:shd w:val="clear" w:color="auto" w:fill="FFFFFF"/>
              <w:ind w:right="326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грамматический комментарий, </w:t>
            </w:r>
            <w:r w:rsidRPr="00AB16E9">
              <w:rPr>
                <w:iCs/>
                <w:color w:val="000000"/>
                <w:sz w:val="24"/>
                <w:szCs w:val="24"/>
              </w:rPr>
              <w:t>знако</w:t>
            </w:r>
            <w:r w:rsidRPr="00AB16E9">
              <w:rPr>
                <w:iCs/>
                <w:color w:val="000000"/>
                <w:sz w:val="24"/>
                <w:szCs w:val="24"/>
              </w:rPr>
              <w:softHyphen/>
            </w:r>
            <w:r w:rsidRPr="00AB16E9">
              <w:rPr>
                <w:iCs/>
                <w:color w:val="000000"/>
                <w:spacing w:val="10"/>
                <w:sz w:val="24"/>
                <w:szCs w:val="24"/>
              </w:rPr>
              <w:t xml:space="preserve">миться </w:t>
            </w:r>
            <w:r w:rsidRPr="00AB16E9">
              <w:rPr>
                <w:color w:val="000000"/>
                <w:spacing w:val="10"/>
                <w:sz w:val="24"/>
                <w:szCs w:val="24"/>
              </w:rPr>
              <w:t xml:space="preserve">с новым речевым образцом, обозначающим 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>локальную направленность действия.</w:t>
            </w:r>
          </w:p>
          <w:p w:rsidR="00EC3C93" w:rsidRPr="003205E0" w:rsidRDefault="00EC3C93" w:rsidP="00B20380">
            <w:pPr>
              <w:numPr>
                <w:ilvl w:val="0"/>
                <w:numId w:val="35"/>
              </w:numPr>
              <w:shd w:val="clear" w:color="auto" w:fill="FFFFFF"/>
              <w:ind w:right="326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Самостоятельно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выводить </w:t>
            </w:r>
            <w:r w:rsidRPr="00AB16E9">
              <w:rPr>
                <w:color w:val="000000"/>
                <w:sz w:val="24"/>
                <w:szCs w:val="24"/>
              </w:rPr>
              <w:t>правило, как изменяет</w:t>
            </w:r>
            <w:r w:rsidRPr="00AB16E9">
              <w:rPr>
                <w:color w:val="000000"/>
                <w:sz w:val="24"/>
                <w:szCs w:val="24"/>
              </w:rPr>
              <w:softHyphen/>
              <w:t xml:space="preserve">ся артикль при ответе на вопрос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Wohin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?</w:t>
            </w:r>
          </w:p>
          <w:p w:rsidR="00EC3C93" w:rsidRPr="00AB16E9" w:rsidRDefault="00EC3C93" w:rsidP="00B20380">
            <w:pPr>
              <w:numPr>
                <w:ilvl w:val="0"/>
                <w:numId w:val="36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Воспроизводить   наизусть   </w:t>
            </w:r>
            <w:r w:rsidRPr="00AB16E9">
              <w:rPr>
                <w:color w:val="000000"/>
                <w:sz w:val="24"/>
                <w:szCs w:val="24"/>
              </w:rPr>
              <w:t>рифмов</w:t>
            </w:r>
            <w:r>
              <w:rPr>
                <w:color w:val="000000"/>
                <w:sz w:val="24"/>
                <w:szCs w:val="24"/>
              </w:rPr>
              <w:t>анный материал и песни.</w:t>
            </w:r>
          </w:p>
          <w:p w:rsidR="00EC3C93" w:rsidRPr="00AB16E9" w:rsidRDefault="00EC3C93" w:rsidP="00B20380">
            <w:pPr>
              <w:numPr>
                <w:ilvl w:val="0"/>
                <w:numId w:val="36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слух, 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pacing w:val="14"/>
                <w:sz w:val="24"/>
                <w:szCs w:val="24"/>
              </w:rPr>
              <w:t xml:space="preserve">микротексты, основанные на знакомом языковом </w:t>
            </w:r>
            <w:r w:rsidRPr="00AB16E9">
              <w:rPr>
                <w:color w:val="000000"/>
                <w:spacing w:val="3"/>
                <w:sz w:val="24"/>
                <w:szCs w:val="24"/>
              </w:rPr>
              <w:t xml:space="preserve">материале. </w:t>
            </w:r>
          </w:p>
          <w:p w:rsidR="00EC3C93" w:rsidRPr="00F81AF5" w:rsidRDefault="00EC3C93" w:rsidP="00B20380">
            <w:pPr>
              <w:numPr>
                <w:ilvl w:val="0"/>
                <w:numId w:val="36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Группировать </w:t>
            </w:r>
            <w:r w:rsidRPr="00AB16E9">
              <w:rPr>
                <w:color w:val="000000"/>
                <w:sz w:val="24"/>
                <w:szCs w:val="24"/>
              </w:rPr>
              <w:t xml:space="preserve">слова и словосочетания на тему „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Das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Wochenende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".</w:t>
            </w:r>
          </w:p>
          <w:p w:rsidR="00EC3C93" w:rsidRPr="00AB16E9" w:rsidRDefault="00EC3C93" w:rsidP="00B20380">
            <w:pPr>
              <w:numPr>
                <w:ilvl w:val="0"/>
                <w:numId w:val="36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pacing w:val="9"/>
                <w:sz w:val="24"/>
                <w:szCs w:val="24"/>
              </w:rPr>
              <w:t xml:space="preserve">Изменять 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t>форму ар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0"/>
                <w:sz w:val="24"/>
                <w:szCs w:val="24"/>
              </w:rPr>
              <w:t>тикля имён существительных при склонении.</w:t>
            </w:r>
          </w:p>
          <w:p w:rsidR="00EC3C93" w:rsidRPr="00AB16E9" w:rsidRDefault="00EC3C93" w:rsidP="00B20380">
            <w:pPr>
              <w:numPr>
                <w:ilvl w:val="0"/>
                <w:numId w:val="37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на слух </w:t>
            </w:r>
            <w:r w:rsidRPr="00AB16E9">
              <w:rPr>
                <w:color w:val="000000"/>
                <w:sz w:val="24"/>
                <w:szCs w:val="24"/>
              </w:rPr>
              <w:t xml:space="preserve">текст, содержащий </w:t>
            </w:r>
            <w:r w:rsidRPr="00AB16E9">
              <w:rPr>
                <w:color w:val="000000"/>
                <w:spacing w:val="5"/>
                <w:sz w:val="24"/>
                <w:szCs w:val="24"/>
              </w:rPr>
              <w:t xml:space="preserve">отдельные незнакомые слова, вынесенные на плашки. </w:t>
            </w:r>
          </w:p>
          <w:p w:rsidR="00EC3C93" w:rsidRPr="00AB16E9" w:rsidRDefault="00EC3C93" w:rsidP="00B20380">
            <w:pPr>
              <w:numPr>
                <w:ilvl w:val="0"/>
                <w:numId w:val="37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вопросы падежей 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отвечать </w:t>
            </w:r>
            <w:r w:rsidRPr="00AB16E9">
              <w:rPr>
                <w:color w:val="000000"/>
                <w:sz w:val="24"/>
                <w:szCs w:val="24"/>
              </w:rPr>
              <w:t xml:space="preserve">на них с 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t xml:space="preserve">помощью опор. </w:t>
            </w:r>
          </w:p>
          <w:p w:rsidR="00EC3C93" w:rsidRPr="00AB16E9" w:rsidRDefault="00EC3C93" w:rsidP="00B20380">
            <w:pPr>
              <w:numPr>
                <w:ilvl w:val="0"/>
                <w:numId w:val="38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Отвечать </w:t>
            </w:r>
            <w:r w:rsidRPr="00AB16E9">
              <w:rPr>
                <w:color w:val="000000"/>
                <w:sz w:val="24"/>
                <w:szCs w:val="24"/>
              </w:rPr>
              <w:t xml:space="preserve">на вопрос </w:t>
            </w:r>
            <w:r w:rsidRPr="00AB16E9">
              <w:rPr>
                <w:iCs/>
                <w:color w:val="000000"/>
                <w:sz w:val="24"/>
                <w:szCs w:val="24"/>
              </w:rPr>
              <w:t>„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Wer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ist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das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?", </w:t>
            </w:r>
            <w:r w:rsidRPr="00AB16E9">
              <w:rPr>
                <w:color w:val="000000"/>
                <w:sz w:val="24"/>
                <w:szCs w:val="24"/>
              </w:rPr>
              <w:t xml:space="preserve">оперируя 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лексикой по теме. </w:t>
            </w:r>
          </w:p>
          <w:p w:rsidR="00EC3C93" w:rsidRPr="00AB16E9" w:rsidRDefault="00EC3C93" w:rsidP="00B20380">
            <w:pPr>
              <w:numPr>
                <w:ilvl w:val="0"/>
                <w:numId w:val="38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Отвечать </w:t>
            </w:r>
            <w:r w:rsidRPr="00AB16E9">
              <w:rPr>
                <w:color w:val="000000"/>
                <w:sz w:val="24"/>
                <w:szCs w:val="24"/>
              </w:rPr>
              <w:t xml:space="preserve">на вопросы по теме «Животные». </w:t>
            </w:r>
          </w:p>
          <w:p w:rsidR="00EC3C93" w:rsidRPr="00AB16E9" w:rsidRDefault="00EC3C93" w:rsidP="00B20380">
            <w:pPr>
              <w:numPr>
                <w:ilvl w:val="0"/>
                <w:numId w:val="39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>текст, основанный на зна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9"/>
                <w:sz w:val="24"/>
                <w:szCs w:val="24"/>
              </w:rPr>
              <w:t xml:space="preserve">комом языковом материале. </w:t>
            </w:r>
          </w:p>
          <w:p w:rsidR="00EC3C93" w:rsidRPr="00AB16E9" w:rsidRDefault="00EC3C93" w:rsidP="00B20380">
            <w:pPr>
              <w:numPr>
                <w:ilvl w:val="0"/>
                <w:numId w:val="39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Делать </w:t>
            </w:r>
            <w:r w:rsidRPr="00AB16E9">
              <w:rPr>
                <w:color w:val="000000"/>
                <w:sz w:val="24"/>
                <w:szCs w:val="24"/>
              </w:rPr>
              <w:t xml:space="preserve">краткое сообщение при ответе на вопрос </w:t>
            </w:r>
            <w:r w:rsidRPr="00AB16E9">
              <w:rPr>
                <w:iCs/>
                <w:color w:val="000000"/>
                <w:sz w:val="24"/>
                <w:szCs w:val="24"/>
              </w:rPr>
              <w:t>„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Was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machen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die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Kinder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am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Wochenende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?"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>осу</w:t>
            </w:r>
            <w:r w:rsidRPr="00AB16E9">
              <w:rPr>
                <w:iCs/>
                <w:color w:val="000000"/>
                <w:sz w:val="24"/>
                <w:szCs w:val="24"/>
              </w:rPr>
              <w:softHyphen/>
            </w:r>
            <w:r w:rsidRPr="00AB16E9">
              <w:rPr>
                <w:iCs/>
                <w:color w:val="000000"/>
                <w:spacing w:val="11"/>
                <w:sz w:val="24"/>
                <w:szCs w:val="24"/>
              </w:rPr>
              <w:t xml:space="preserve">ществлять 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>перенос ситуации на себя.</w:t>
            </w:r>
          </w:p>
          <w:p w:rsidR="00EC3C93" w:rsidRPr="00AB16E9" w:rsidRDefault="00EC3C93" w:rsidP="00B20380">
            <w:pPr>
              <w:numPr>
                <w:ilvl w:val="0"/>
                <w:numId w:val="40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>те</w:t>
            </w:r>
            <w:proofErr w:type="gramStart"/>
            <w:r w:rsidRPr="00AB16E9">
              <w:rPr>
                <w:color w:val="000000"/>
                <w:sz w:val="24"/>
                <w:szCs w:val="24"/>
              </w:rPr>
              <w:t>кст ск</w:t>
            </w:r>
            <w:proofErr w:type="gramEnd"/>
            <w:r w:rsidRPr="00AB16E9">
              <w:rPr>
                <w:color w:val="000000"/>
                <w:sz w:val="24"/>
                <w:szCs w:val="24"/>
              </w:rPr>
              <w:t xml:space="preserve">азки с опорой на </w:t>
            </w:r>
            <w:r w:rsidRPr="00AB16E9">
              <w:rPr>
                <w:color w:val="000000"/>
                <w:spacing w:val="10"/>
                <w:sz w:val="24"/>
                <w:szCs w:val="24"/>
              </w:rPr>
              <w:t xml:space="preserve">серию картинок, пользуясь сносками на плашках и 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>отыскивая незнакомые слова в двуязычном словаре.</w:t>
            </w:r>
            <w:r w:rsidRPr="00AB16E9">
              <w:rPr>
                <w:color w:val="000000"/>
                <w:sz w:val="24"/>
                <w:szCs w:val="24"/>
              </w:rPr>
              <w:t xml:space="preserve"> </w:t>
            </w:r>
          </w:p>
          <w:p w:rsidR="00EC3C93" w:rsidRPr="003205E0" w:rsidRDefault="00EC3C93" w:rsidP="00B20380">
            <w:pPr>
              <w:numPr>
                <w:ilvl w:val="0"/>
                <w:numId w:val="40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lastRenderedPageBreak/>
              <w:t xml:space="preserve">Осуществлять </w:t>
            </w:r>
            <w:r w:rsidRPr="00AB16E9">
              <w:rPr>
                <w:color w:val="000000"/>
                <w:sz w:val="24"/>
                <w:szCs w:val="24"/>
              </w:rPr>
              <w:t xml:space="preserve">самоконтроль, выполняя задания в 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t>учебнике и рабочей тетради.</w:t>
            </w:r>
          </w:p>
          <w:p w:rsidR="00EC3C93" w:rsidRPr="00AB16E9" w:rsidRDefault="00EC3C93" w:rsidP="00394414">
            <w:pPr>
              <w:shd w:val="clear" w:color="auto" w:fill="FFFFFF"/>
              <w:ind w:right="24"/>
              <w:rPr>
                <w:color w:val="000000"/>
                <w:spacing w:val="7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pacing w:val="7"/>
                <w:sz w:val="24"/>
                <w:szCs w:val="24"/>
                <w:u w:val="single"/>
              </w:rPr>
              <w:t>Метапредметные: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Планировать собственную деятельность, связанную с бытовыми жизненными ситуациями.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Самостоятельно делать выводы, перерабатывать информацию, преобразовывать её,  представлять информацию на основе схем, моделей, таблиц, гистограмм, сообщений.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2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Оформлять свои мысли в устной и письменной речи с учетом своих учебных и жизненных речевых ситуаций.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Регулировать своё поведение в соответствии с познанными моральными нормами и этическими требованиями.</w:t>
            </w:r>
          </w:p>
          <w:p w:rsidR="00EC3C93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Сопоставлять  и отбирать информацию, полученную из  различных источников</w:t>
            </w:r>
          </w:p>
          <w:p w:rsidR="00EC3C93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65715D">
              <w:rPr>
                <w:b w:val="0"/>
              </w:rPr>
              <w:t>Формулировать собственное мнение и позицию</w:t>
            </w:r>
            <w:r>
              <w:rPr>
                <w:b w:val="0"/>
              </w:rPr>
              <w:t>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Составлять сложный план текста.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Адекватно использовать речевые средства для решения коммуникативных задач</w:t>
            </w:r>
            <w:r>
              <w:rPr>
                <w:b w:val="0"/>
              </w:rPr>
              <w:t xml:space="preserve">, </w:t>
            </w:r>
            <w:r w:rsidRPr="00F33C97">
              <w:rPr>
                <w:b w:val="0"/>
              </w:rPr>
              <w:t xml:space="preserve"> воспринимать аргументированную критику ошибок и учитывать её в работе на</w:t>
            </w:r>
            <w:r>
              <w:rPr>
                <w:b w:val="0"/>
              </w:rPr>
              <w:t>д ошибками</w:t>
            </w:r>
            <w:r w:rsidRPr="00F33C97">
              <w:rPr>
                <w:b w:val="0"/>
              </w:rPr>
              <w:t>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Ставить цель собственной познавательной деятельности и удерживать ее.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Уметь передавать содержание в сжатом, выборочном, развёрнутом виде, в виде презентаций.</w:t>
            </w:r>
          </w:p>
          <w:p w:rsidR="00EC3C93" w:rsidRPr="003205E0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Участвовать в работе группы: осуществлять самоконтроль, взаимоконтроль и взаимопомощь.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Анализировать, сравнивать, группировать различные объекты, явления, факты; устанавливать закономерности и использовать их при выполнении заданий, устанавливать причинно-следственные связи, строить </w:t>
            </w:r>
            <w:proofErr w:type="gramStart"/>
            <w:r w:rsidRPr="00F33C97">
              <w:rPr>
                <w:b w:val="0"/>
              </w:rPr>
              <w:t>логические рассуждения</w:t>
            </w:r>
            <w:proofErr w:type="gramEnd"/>
            <w:r w:rsidRPr="00F33C97">
              <w:rPr>
                <w:b w:val="0"/>
              </w:rPr>
              <w:t>, проводить аналогии, использовать обобщенные способы и осваивать новые приёмы, способы.</w:t>
            </w:r>
          </w:p>
          <w:p w:rsidR="00EC3C93" w:rsidRPr="006B4C61" w:rsidRDefault="00EC3C93" w:rsidP="00B20380">
            <w:pPr>
              <w:pStyle w:val="af4"/>
              <w:numPr>
                <w:ilvl w:val="0"/>
                <w:numId w:val="3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Критично относиться к своему мнению. Договариваться и приходить к общему решению. </w:t>
            </w:r>
          </w:p>
          <w:p w:rsidR="00EC3C93" w:rsidRPr="0005509B" w:rsidRDefault="00EC3C93" w:rsidP="00394414">
            <w:pPr>
              <w:pStyle w:val="af4"/>
              <w:ind w:left="360"/>
              <w:jc w:val="left"/>
              <w:rPr>
                <w:b w:val="0"/>
              </w:rPr>
            </w:pPr>
          </w:p>
          <w:p w:rsidR="00EC3C93" w:rsidRPr="0005509B" w:rsidRDefault="00EC3C93" w:rsidP="00394414">
            <w:pPr>
              <w:pStyle w:val="af4"/>
              <w:ind w:left="360"/>
              <w:jc w:val="left"/>
              <w:rPr>
                <w:b w:val="0"/>
              </w:rPr>
            </w:pPr>
          </w:p>
          <w:p w:rsidR="00EC3C93" w:rsidRPr="0005509B" w:rsidRDefault="00EC3C93" w:rsidP="00394414">
            <w:pPr>
              <w:pStyle w:val="af4"/>
              <w:ind w:left="360"/>
              <w:jc w:val="left"/>
              <w:rPr>
                <w:b w:val="0"/>
              </w:rPr>
            </w:pPr>
          </w:p>
          <w:p w:rsidR="00EC3C93" w:rsidRPr="0005509B" w:rsidRDefault="00EC3C93" w:rsidP="00394414">
            <w:pPr>
              <w:pStyle w:val="af4"/>
              <w:ind w:left="360"/>
              <w:jc w:val="left"/>
              <w:rPr>
                <w:b w:val="0"/>
              </w:rPr>
            </w:pPr>
          </w:p>
          <w:p w:rsidR="00EC3C93" w:rsidRPr="0005509B" w:rsidRDefault="00EC3C93" w:rsidP="00394414">
            <w:pPr>
              <w:pStyle w:val="af4"/>
              <w:ind w:left="360"/>
              <w:jc w:val="left"/>
              <w:rPr>
                <w:b w:val="0"/>
              </w:rPr>
            </w:pPr>
          </w:p>
          <w:p w:rsidR="00EC3C93" w:rsidRPr="0005509B" w:rsidRDefault="00EC3C93" w:rsidP="00394414">
            <w:pPr>
              <w:pStyle w:val="af4"/>
              <w:ind w:left="360"/>
              <w:jc w:val="left"/>
              <w:rPr>
                <w:b w:val="0"/>
              </w:rPr>
            </w:pPr>
          </w:p>
          <w:p w:rsidR="00EC3C93" w:rsidRPr="0065715D" w:rsidRDefault="00EC3C93" w:rsidP="00394414">
            <w:pPr>
              <w:pStyle w:val="af4"/>
              <w:ind w:left="360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>А делают в  вы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-2"/>
                <w:sz w:val="24"/>
                <w:szCs w:val="24"/>
              </w:rPr>
              <w:t>ходные дни домаш</w:t>
            </w:r>
            <w:r w:rsidRPr="00AB16E9">
              <w:rPr>
                <w:color w:val="000000"/>
                <w:spacing w:val="-2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-1"/>
                <w:sz w:val="24"/>
                <w:szCs w:val="24"/>
              </w:rPr>
              <w:t>ние животные?</w:t>
            </w: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Лексическая работа  по теме: Свободное время</w:t>
            </w: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>Что делает семья Свена в выходные?</w:t>
            </w: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>Что делает семья Свена в выходные?</w:t>
            </w: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>Что могли бы ещё делать наши друзья в своё свободное время? А вы?</w:t>
            </w: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pacing w:val="-4"/>
                <w:sz w:val="24"/>
                <w:szCs w:val="24"/>
              </w:rPr>
              <w:t>Пикси рисует животных. Кто ещё?</w:t>
            </w: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Pr="0005509B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pacing w:val="-4"/>
                <w:sz w:val="24"/>
                <w:szCs w:val="24"/>
              </w:rPr>
              <w:t>Пикси рисует животных. Кто ещё?</w:t>
            </w: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>Что делают дети на выходных?</w:t>
            </w: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Чтение</w:t>
            </w:r>
            <w:r w:rsidRPr="00455DD2">
              <w:rPr>
                <w:color w:val="000000"/>
                <w:spacing w:val="-3"/>
                <w:sz w:val="24"/>
                <w:szCs w:val="24"/>
                <w:lang w:val="de-DE"/>
              </w:rPr>
              <w:t>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Сказка «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Три</w:t>
            </w:r>
            <w:r w:rsidRPr="00455DD2">
              <w:rPr>
                <w:color w:val="000000"/>
                <w:spacing w:val="-3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поросёнка</w:t>
            </w:r>
            <w:r>
              <w:rPr>
                <w:color w:val="000000"/>
                <w:spacing w:val="-1"/>
                <w:sz w:val="24"/>
                <w:szCs w:val="24"/>
              </w:rPr>
              <w:t>»</w:t>
            </w: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Чтение</w:t>
            </w:r>
            <w:r w:rsidRPr="00455DD2">
              <w:rPr>
                <w:color w:val="000000"/>
                <w:spacing w:val="-3"/>
                <w:sz w:val="24"/>
                <w:szCs w:val="24"/>
                <w:lang w:val="de-DE"/>
              </w:rPr>
              <w:t>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Сказка «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Три</w:t>
            </w:r>
            <w:r w:rsidRPr="00455DD2">
              <w:rPr>
                <w:color w:val="000000"/>
                <w:spacing w:val="-3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поросёнка</w:t>
            </w:r>
            <w:r>
              <w:rPr>
                <w:color w:val="000000"/>
                <w:spacing w:val="-1"/>
                <w:sz w:val="24"/>
                <w:szCs w:val="24"/>
              </w:rPr>
              <w:t>»</w:t>
            </w: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Контрольная работа по теме: Свободное время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163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EC3C93">
            <w:pPr>
              <w:jc w:val="center"/>
            </w:pPr>
            <w:r w:rsidRPr="00AB16E9">
              <w:rPr>
                <w:b/>
                <w:color w:val="000000"/>
                <w:spacing w:val="3"/>
                <w:sz w:val="24"/>
                <w:szCs w:val="24"/>
                <w:lang w:val="en-US"/>
              </w:rPr>
              <w:lastRenderedPageBreak/>
              <w:t>V</w:t>
            </w:r>
            <w:r w:rsidRPr="00AB16E9">
              <w:rPr>
                <w:b/>
                <w:color w:val="000000"/>
                <w:spacing w:val="3"/>
                <w:sz w:val="24"/>
                <w:szCs w:val="24"/>
              </w:rPr>
              <w:t>. СКОРО НАСТУПЯТ КАНИКУЛЫ</w:t>
            </w:r>
            <w:r>
              <w:rPr>
                <w:b/>
                <w:color w:val="000000"/>
                <w:spacing w:val="3"/>
                <w:sz w:val="24"/>
                <w:szCs w:val="24"/>
              </w:rPr>
              <w:t xml:space="preserve"> (10 часов)</w:t>
            </w: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Мы говорим о погоде и рисуем.</w:t>
            </w:r>
          </w:p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 w:val="restart"/>
          </w:tcPr>
          <w:p w:rsidR="00EC3C93" w:rsidRPr="00AB16E9" w:rsidRDefault="00EC3C93" w:rsidP="00B20380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z w:val="24"/>
                <w:szCs w:val="24"/>
                <w:u w:val="single"/>
              </w:rPr>
              <w:t>Предметные: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>Воспринимать на слух</w:t>
            </w:r>
            <w:r>
              <w:rPr>
                <w:iCs/>
                <w:color w:val="000000"/>
                <w:sz w:val="24"/>
                <w:szCs w:val="24"/>
              </w:rPr>
              <w:t>,</w:t>
            </w:r>
            <w:r w:rsidRPr="00AB16E9">
              <w:rPr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</w:rPr>
              <w:t>читать</w:t>
            </w:r>
            <w:r>
              <w:rPr>
                <w:iCs/>
                <w:color w:val="000000"/>
                <w:sz w:val="24"/>
                <w:szCs w:val="24"/>
              </w:rPr>
              <w:t>, воспроизводить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</w:rPr>
              <w:t xml:space="preserve">наизусть </w:t>
            </w:r>
            <w:r w:rsidRPr="00AB16E9">
              <w:rPr>
                <w:color w:val="000000"/>
                <w:sz w:val="24"/>
                <w:szCs w:val="24"/>
              </w:rPr>
              <w:t>пес</w:t>
            </w:r>
            <w:r>
              <w:rPr>
                <w:color w:val="000000"/>
                <w:sz w:val="24"/>
                <w:szCs w:val="24"/>
              </w:rPr>
              <w:t>енный и рифмованный материал.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Отвечать </w:t>
            </w:r>
            <w:r w:rsidRPr="00AB16E9">
              <w:rPr>
                <w:color w:val="000000"/>
                <w:sz w:val="24"/>
                <w:szCs w:val="24"/>
              </w:rPr>
              <w:t xml:space="preserve">на вопросы по теме «Весна». 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воспринимать на слух </w:t>
            </w:r>
            <w:r w:rsidRPr="00AB16E9">
              <w:rPr>
                <w:color w:val="000000"/>
                <w:sz w:val="24"/>
                <w:szCs w:val="24"/>
              </w:rPr>
              <w:t xml:space="preserve">новую лексику 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t>по теме «Внешность, части тела».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Отвечать </w:t>
            </w:r>
            <w:r w:rsidRPr="00AB16E9">
              <w:rPr>
                <w:color w:val="000000"/>
                <w:sz w:val="24"/>
                <w:szCs w:val="24"/>
              </w:rPr>
              <w:t xml:space="preserve">на вопросы по теме «Внешность». 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Описывать </w:t>
            </w:r>
            <w:r w:rsidRPr="00AB16E9">
              <w:rPr>
                <w:color w:val="000000"/>
                <w:sz w:val="24"/>
                <w:szCs w:val="24"/>
              </w:rPr>
              <w:t xml:space="preserve">природу весной. 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 xml:space="preserve">текст новой рифмовки </w:t>
            </w:r>
            <w:r w:rsidRPr="00AB16E9">
              <w:rPr>
                <w:iCs/>
                <w:color w:val="000000"/>
                <w:sz w:val="24"/>
                <w:szCs w:val="24"/>
              </w:rPr>
              <w:t>„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April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,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April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", </w:t>
            </w:r>
            <w:r w:rsidRPr="00AB16E9">
              <w:rPr>
                <w:color w:val="000000"/>
                <w:sz w:val="24"/>
                <w:szCs w:val="24"/>
              </w:rPr>
              <w:t xml:space="preserve">прибегая к переводу новых слов на </w:t>
            </w:r>
            <w:r w:rsidRPr="00AB16E9">
              <w:rPr>
                <w:color w:val="000000"/>
                <w:spacing w:val="3"/>
                <w:sz w:val="24"/>
                <w:szCs w:val="24"/>
              </w:rPr>
              <w:t xml:space="preserve">плашках. </w:t>
            </w:r>
          </w:p>
          <w:p w:rsidR="00EC3C93" w:rsidRPr="00847132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  <w:lang w:val="de-DE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>Отвечать</w:t>
            </w:r>
            <w:r w:rsidRPr="00AB16E9">
              <w:rPr>
                <w:iCs/>
                <w:color w:val="000000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>на</w:t>
            </w:r>
            <w:r w:rsidRPr="00AB16E9">
              <w:rPr>
                <w:color w:val="000000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>вопрос</w:t>
            </w:r>
            <w:r w:rsidRPr="00AB16E9">
              <w:rPr>
                <w:color w:val="000000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  <w:lang w:val="de-DE"/>
              </w:rPr>
              <w:t xml:space="preserve">„Was machen viele Kinder in ihrer Freizeit beim Regenwetter?" </w:t>
            </w:r>
            <w:r w:rsidRPr="00AB16E9">
              <w:rPr>
                <w:color w:val="000000"/>
                <w:sz w:val="24"/>
                <w:szCs w:val="24"/>
              </w:rPr>
              <w:t>с</w:t>
            </w:r>
            <w:r w:rsidRPr="00AB16E9">
              <w:rPr>
                <w:color w:val="000000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>опорой</w:t>
            </w:r>
            <w:r w:rsidRPr="00AB16E9">
              <w:rPr>
                <w:color w:val="000000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>на</w:t>
            </w:r>
            <w:r w:rsidRPr="00AB16E9">
              <w:rPr>
                <w:color w:val="000000"/>
                <w:sz w:val="24"/>
                <w:szCs w:val="24"/>
                <w:lang w:val="de-DE"/>
              </w:rPr>
              <w:t xml:space="preserve"> </w:t>
            </w:r>
            <w:r w:rsidRPr="00AB16E9">
              <w:rPr>
                <w:color w:val="000000"/>
                <w:sz w:val="24"/>
                <w:szCs w:val="24"/>
              </w:rPr>
              <w:t>об</w:t>
            </w:r>
            <w:r w:rsidRPr="00AB16E9">
              <w:rPr>
                <w:color w:val="000000"/>
                <w:sz w:val="24"/>
                <w:szCs w:val="24"/>
                <w:lang w:val="de-DE"/>
              </w:rPr>
              <w:softHyphen/>
            </w:r>
            <w:r w:rsidRPr="00AB16E9">
              <w:rPr>
                <w:color w:val="000000"/>
                <w:spacing w:val="-4"/>
                <w:sz w:val="24"/>
                <w:szCs w:val="24"/>
              </w:rPr>
              <w:t>разцы</w:t>
            </w:r>
            <w:r w:rsidRPr="00AB16E9">
              <w:rPr>
                <w:color w:val="000000"/>
                <w:spacing w:val="-4"/>
                <w:sz w:val="24"/>
                <w:szCs w:val="24"/>
                <w:lang w:val="de-DE"/>
              </w:rPr>
              <w:t xml:space="preserve">. 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Составлять </w:t>
            </w:r>
            <w:r w:rsidRPr="00AB16E9">
              <w:rPr>
                <w:color w:val="000000"/>
                <w:sz w:val="24"/>
                <w:szCs w:val="24"/>
              </w:rPr>
              <w:t xml:space="preserve">предложения, обращая внимание на 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форму глагола в зависимости от лица и числа. 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Заполнять </w:t>
            </w:r>
            <w:r w:rsidRPr="00AB16E9">
              <w:rPr>
                <w:color w:val="000000"/>
                <w:sz w:val="24"/>
                <w:szCs w:val="24"/>
              </w:rPr>
              <w:t xml:space="preserve">пропуски в предложениях, используя 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>модальные глаголы в правильной форме.</w:t>
            </w:r>
          </w:p>
          <w:p w:rsidR="00EC3C93" w:rsidRPr="00AB16E9" w:rsidRDefault="00EC3C93" w:rsidP="00B20380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Описывать </w:t>
            </w:r>
            <w:r w:rsidRPr="00AB16E9">
              <w:rPr>
                <w:color w:val="000000"/>
                <w:sz w:val="24"/>
                <w:szCs w:val="24"/>
              </w:rPr>
              <w:t xml:space="preserve">внешность и части тела человека с </w:t>
            </w:r>
            <w:r w:rsidRPr="00AB16E9">
              <w:rPr>
                <w:color w:val="000000"/>
                <w:spacing w:val="10"/>
                <w:sz w:val="24"/>
                <w:szCs w:val="24"/>
              </w:rPr>
              <w:t xml:space="preserve">опорой на вопросы. </w:t>
            </w:r>
          </w:p>
          <w:p w:rsidR="00EC3C93" w:rsidRPr="009610C5" w:rsidRDefault="00EC3C93" w:rsidP="00B20380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z w:val="24"/>
                <w:szCs w:val="24"/>
              </w:rPr>
              <w:t xml:space="preserve">Правильно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произносить </w:t>
            </w:r>
            <w:r w:rsidRPr="00AB16E9">
              <w:rPr>
                <w:color w:val="000000"/>
                <w:sz w:val="24"/>
                <w:szCs w:val="24"/>
              </w:rPr>
              <w:t>названия весенних празд</w:t>
            </w:r>
            <w:r w:rsidRPr="00AB16E9">
              <w:rPr>
                <w:color w:val="000000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1"/>
                <w:sz w:val="24"/>
                <w:szCs w:val="24"/>
              </w:rPr>
              <w:t>ников и названия весенних месяцев, обращая вни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softHyphen/>
            </w:r>
            <w:r w:rsidRPr="00AB16E9">
              <w:rPr>
                <w:color w:val="000000"/>
                <w:spacing w:val="10"/>
                <w:sz w:val="24"/>
                <w:szCs w:val="24"/>
              </w:rPr>
              <w:t xml:space="preserve">мание на ударение в словах. </w:t>
            </w:r>
          </w:p>
          <w:p w:rsidR="00EC3C93" w:rsidRPr="00AB16E9" w:rsidRDefault="00EC3C93" w:rsidP="00B20380">
            <w:pPr>
              <w:widowControl w:val="0"/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ind w:right="96"/>
              <w:rPr>
                <w:color w:val="000000"/>
                <w:sz w:val="24"/>
                <w:szCs w:val="24"/>
                <w:u w:val="single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текст с полным пониманием содержания </w:t>
            </w:r>
            <w:r w:rsidRPr="00AB16E9">
              <w:rPr>
                <w:color w:val="000000"/>
                <w:spacing w:val="15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pacing w:val="15"/>
                <w:sz w:val="24"/>
                <w:szCs w:val="24"/>
              </w:rPr>
              <w:t xml:space="preserve">осуществлять </w:t>
            </w:r>
            <w:r w:rsidRPr="00AB16E9">
              <w:rPr>
                <w:color w:val="000000"/>
                <w:spacing w:val="15"/>
                <w:sz w:val="24"/>
                <w:szCs w:val="24"/>
              </w:rPr>
              <w:t xml:space="preserve">поиск новых слов в двуязычном </w:t>
            </w:r>
            <w:r w:rsidRPr="00AB16E9">
              <w:rPr>
                <w:color w:val="000000"/>
                <w:spacing w:val="6"/>
                <w:sz w:val="24"/>
                <w:szCs w:val="24"/>
              </w:rPr>
              <w:t>словаре учебника.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Писать </w:t>
            </w:r>
            <w:r w:rsidRPr="00AB16E9">
              <w:rPr>
                <w:color w:val="000000"/>
                <w:sz w:val="24"/>
                <w:szCs w:val="24"/>
              </w:rPr>
              <w:t>поздравления с праздником 8 Марта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color w:val="000000"/>
                <w:sz w:val="24"/>
                <w:szCs w:val="24"/>
              </w:rPr>
              <w:t>о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твечать </w:t>
            </w:r>
            <w:r w:rsidRPr="00AB16E9">
              <w:rPr>
                <w:color w:val="000000"/>
                <w:sz w:val="24"/>
                <w:szCs w:val="24"/>
              </w:rPr>
              <w:t>на вопросы.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Слушать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>диалог вместе с диктором</w:t>
            </w:r>
            <w:r>
              <w:rPr>
                <w:color w:val="000000"/>
                <w:sz w:val="24"/>
                <w:szCs w:val="24"/>
              </w:rPr>
              <w:t xml:space="preserve">, читать </w:t>
            </w:r>
            <w:r w:rsidRPr="00AB16E9">
              <w:rPr>
                <w:color w:val="000000"/>
                <w:sz w:val="24"/>
                <w:szCs w:val="24"/>
              </w:rPr>
              <w:t>в парах по ролям.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iCs/>
                <w:color w:val="000000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Рассказывать </w:t>
            </w:r>
            <w:r w:rsidRPr="00AB16E9">
              <w:rPr>
                <w:color w:val="000000"/>
                <w:sz w:val="24"/>
                <w:szCs w:val="24"/>
              </w:rPr>
              <w:t>о подготовке детей в Германии к</w:t>
            </w:r>
            <w:r w:rsidRPr="00AB16E9">
              <w:rPr>
                <w:color w:val="000000"/>
                <w:spacing w:val="9"/>
                <w:sz w:val="24"/>
                <w:szCs w:val="24"/>
              </w:rPr>
              <w:t xml:space="preserve"> празднику Дня матери, используя в качестве</w:t>
            </w:r>
            <w:r w:rsidRPr="00AB16E9">
              <w:rPr>
                <w:color w:val="000000"/>
                <w:spacing w:val="7"/>
                <w:sz w:val="24"/>
                <w:szCs w:val="24"/>
              </w:rPr>
              <w:t xml:space="preserve"> незаконченные предложения и известную лексику.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>
              <w:rPr>
                <w:color w:val="000000"/>
                <w:sz w:val="24"/>
                <w:szCs w:val="24"/>
              </w:rPr>
              <w:t xml:space="preserve">приглашения на праздник, </w:t>
            </w:r>
            <w:r w:rsidRPr="00AB16E9">
              <w:rPr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 xml:space="preserve">их </w:t>
            </w:r>
            <w:r w:rsidRPr="00AB16E9">
              <w:rPr>
                <w:color w:val="000000"/>
                <w:spacing w:val="4"/>
                <w:sz w:val="24"/>
                <w:szCs w:val="24"/>
              </w:rPr>
              <w:t>содержание</w:t>
            </w:r>
            <w:r>
              <w:rPr>
                <w:color w:val="000000"/>
                <w:spacing w:val="4"/>
                <w:sz w:val="24"/>
                <w:szCs w:val="24"/>
              </w:rPr>
              <w:t>, писать по аналогии</w:t>
            </w:r>
            <w:r w:rsidRPr="00AB16E9">
              <w:rPr>
                <w:color w:val="000000"/>
                <w:spacing w:val="4"/>
                <w:sz w:val="24"/>
                <w:szCs w:val="24"/>
              </w:rPr>
              <w:t xml:space="preserve">. 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Описывать </w:t>
            </w:r>
            <w:r w:rsidRPr="00AB16E9">
              <w:rPr>
                <w:color w:val="000000"/>
                <w:sz w:val="24"/>
                <w:szCs w:val="24"/>
              </w:rPr>
              <w:t xml:space="preserve">различных персонажей в карнавальных </w:t>
            </w:r>
            <w:r w:rsidRPr="00AB16E9">
              <w:rPr>
                <w:color w:val="000000"/>
                <w:spacing w:val="3"/>
                <w:sz w:val="24"/>
                <w:szCs w:val="24"/>
              </w:rPr>
              <w:t>костюмах.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Образовывать </w:t>
            </w:r>
            <w:r w:rsidRPr="00AB16E9">
              <w:rPr>
                <w:color w:val="000000"/>
                <w:sz w:val="24"/>
                <w:szCs w:val="24"/>
              </w:rPr>
              <w:t xml:space="preserve">степени сравнения прилагательных 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pacing w:val="11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spacing w:val="11"/>
                <w:sz w:val="24"/>
                <w:szCs w:val="24"/>
              </w:rPr>
              <w:t xml:space="preserve">их в предложениях. 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Употреблять </w:t>
            </w:r>
            <w:r w:rsidRPr="00AB16E9">
              <w:rPr>
                <w:color w:val="000000"/>
                <w:sz w:val="24"/>
                <w:szCs w:val="24"/>
              </w:rPr>
              <w:t xml:space="preserve">в речи предложения в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Futur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. </w:t>
            </w:r>
          </w:p>
          <w:p w:rsidR="00EC3C93" w:rsidRPr="009610C5" w:rsidRDefault="00EC3C93" w:rsidP="00B20380">
            <w:pPr>
              <w:numPr>
                <w:ilvl w:val="0"/>
                <w:numId w:val="41"/>
              </w:numPr>
              <w:shd w:val="clear" w:color="auto" w:fill="FFFFFF"/>
              <w:ind w:right="360"/>
              <w:rPr>
                <w:color w:val="000000"/>
                <w:spacing w:val="-5"/>
                <w:sz w:val="24"/>
                <w:szCs w:val="24"/>
              </w:rPr>
            </w:pPr>
            <w:r w:rsidRPr="00AB16E9">
              <w:rPr>
                <w:iCs/>
                <w:color w:val="000000"/>
                <w:sz w:val="24"/>
                <w:szCs w:val="24"/>
              </w:rPr>
              <w:t xml:space="preserve">Читать </w:t>
            </w:r>
            <w:r w:rsidRPr="00AB16E9">
              <w:rPr>
                <w:color w:val="000000"/>
                <w:sz w:val="24"/>
                <w:szCs w:val="24"/>
              </w:rPr>
              <w:t xml:space="preserve">и 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понимать </w:t>
            </w:r>
            <w:r w:rsidRPr="00AB16E9">
              <w:rPr>
                <w:color w:val="000000"/>
                <w:sz w:val="24"/>
                <w:szCs w:val="24"/>
              </w:rPr>
              <w:t xml:space="preserve">сказку </w:t>
            </w:r>
            <w:r w:rsidRPr="00AB16E9">
              <w:rPr>
                <w:iCs/>
                <w:color w:val="000000"/>
                <w:sz w:val="24"/>
                <w:szCs w:val="24"/>
              </w:rPr>
              <w:t>„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Der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Wolf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und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die</w:t>
            </w:r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sieben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Gei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>ß</w:t>
            </w:r>
            <w:proofErr w:type="spellStart"/>
            <w:r w:rsidRPr="00AB16E9">
              <w:rPr>
                <w:iCs/>
                <w:color w:val="000000"/>
                <w:sz w:val="24"/>
                <w:szCs w:val="24"/>
                <w:lang w:val="en-US"/>
              </w:rPr>
              <w:t>lein</w:t>
            </w:r>
            <w:proofErr w:type="spellEnd"/>
            <w:r w:rsidRPr="00AB16E9">
              <w:rPr>
                <w:iCs/>
                <w:color w:val="000000"/>
                <w:sz w:val="24"/>
                <w:szCs w:val="24"/>
              </w:rPr>
              <w:t xml:space="preserve">", </w:t>
            </w:r>
            <w:r w:rsidRPr="00AB16E9">
              <w:rPr>
                <w:color w:val="000000"/>
                <w:sz w:val="24"/>
                <w:szCs w:val="24"/>
              </w:rPr>
              <w:t xml:space="preserve">используя перевод незнакомых слов </w:t>
            </w:r>
            <w:r w:rsidRPr="00AB16E9">
              <w:rPr>
                <w:color w:val="000000"/>
                <w:spacing w:val="8"/>
                <w:sz w:val="24"/>
                <w:szCs w:val="24"/>
              </w:rPr>
              <w:t>на плашках и двуязычный словарь в конце учебника.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shd w:val="clear" w:color="auto" w:fill="FFFFFF"/>
              <w:ind w:right="24"/>
              <w:rPr>
                <w:color w:val="000000"/>
                <w:spacing w:val="7"/>
                <w:sz w:val="24"/>
                <w:szCs w:val="24"/>
                <w:u w:val="single"/>
              </w:rPr>
            </w:pPr>
            <w:r w:rsidRPr="00AB16E9">
              <w:rPr>
                <w:color w:val="000000"/>
                <w:spacing w:val="7"/>
                <w:sz w:val="24"/>
                <w:szCs w:val="24"/>
                <w:u w:val="single"/>
              </w:rPr>
              <w:lastRenderedPageBreak/>
              <w:t>Метапредметные:</w:t>
            </w:r>
          </w:p>
          <w:p w:rsidR="00EC3C93" w:rsidRPr="00AB16E9" w:rsidRDefault="00EC3C93" w:rsidP="00B20380">
            <w:pPr>
              <w:numPr>
                <w:ilvl w:val="0"/>
                <w:numId w:val="41"/>
              </w:numPr>
              <w:rPr>
                <w:sz w:val="24"/>
                <w:szCs w:val="24"/>
              </w:rPr>
            </w:pPr>
            <w:r w:rsidRPr="00AB16E9">
              <w:rPr>
                <w:sz w:val="24"/>
                <w:szCs w:val="24"/>
              </w:rPr>
              <w:t>Владеть диалоговой формой речи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Выбирать для выполнения определённой задачи различные средства: справочную литературу, ИКТ.</w:t>
            </w:r>
          </w:p>
          <w:p w:rsidR="00EC3C93" w:rsidRPr="00F81AF5" w:rsidRDefault="00EC3C93" w:rsidP="00B20380">
            <w:pPr>
              <w:pStyle w:val="af4"/>
              <w:numPr>
                <w:ilvl w:val="0"/>
                <w:numId w:val="41"/>
              </w:numPr>
              <w:jc w:val="left"/>
            </w:pPr>
            <w:r w:rsidRPr="00F33C97">
              <w:rPr>
                <w:b w:val="0"/>
              </w:rPr>
              <w:t xml:space="preserve">Оформлять свои мысли в устной и письменной речи с учетом своих учебных и жизненных речевых ситуаций.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Анализировать, сравнивать, группировать различные объекты, явления, факты; устанавливать закономерности и использовать их при выполнении заданий, устанавливать причинно-следственные связи, строить </w:t>
            </w:r>
            <w:proofErr w:type="gramStart"/>
            <w:r w:rsidRPr="00F33C97">
              <w:rPr>
                <w:b w:val="0"/>
              </w:rPr>
              <w:t>логические рассуждения</w:t>
            </w:r>
            <w:proofErr w:type="gramEnd"/>
            <w:r w:rsidRPr="00F33C97">
              <w:rPr>
                <w:b w:val="0"/>
              </w:rPr>
              <w:t>, проводить аналогии, использовать обобщенные способы и осваивать новые приёмы, способы.</w:t>
            </w:r>
          </w:p>
          <w:p w:rsidR="00EC3C93" w:rsidRPr="009610C5" w:rsidRDefault="00EC3C93" w:rsidP="00B20380">
            <w:pPr>
              <w:pStyle w:val="af4"/>
              <w:numPr>
                <w:ilvl w:val="0"/>
                <w:numId w:val="41"/>
              </w:numPr>
              <w:jc w:val="left"/>
            </w:pPr>
            <w:r w:rsidRPr="00F33C97">
              <w:rPr>
                <w:b w:val="0"/>
              </w:rPr>
              <w:t>Критично относиться к своему мнению. Договариваться и приходить к общему решению.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Адекватно воспринимать аргументированную критику ошибок и учитывать её в работе над ошибками.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Самостоятельно делать выводы, перерабатывать информацию, преобразовывать её,  представлять информацию на основе схем, моделей, таблиц, гистограмм, сообщений. </w:t>
            </w:r>
          </w:p>
          <w:p w:rsidR="00EC3C93" w:rsidRPr="009610C5" w:rsidRDefault="00EC3C93" w:rsidP="00B20380">
            <w:pPr>
              <w:pStyle w:val="af4"/>
              <w:numPr>
                <w:ilvl w:val="0"/>
                <w:numId w:val="41"/>
              </w:numPr>
              <w:jc w:val="left"/>
            </w:pPr>
            <w:r w:rsidRPr="00F33C97">
              <w:rPr>
                <w:b w:val="0"/>
              </w:rPr>
              <w:t>Читать вслух и про себя тексты учебников, других художественных и научно-популярных книг, понимать прочитанное.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 xml:space="preserve">Ставить цель собственной познавательной деятельности и удерживать ее. </w:t>
            </w:r>
          </w:p>
          <w:p w:rsidR="00EC3C93" w:rsidRPr="00F33C97" w:rsidRDefault="00EC3C93" w:rsidP="00B20380">
            <w:pPr>
              <w:pStyle w:val="af4"/>
              <w:numPr>
                <w:ilvl w:val="0"/>
                <w:numId w:val="41"/>
              </w:numPr>
              <w:jc w:val="left"/>
              <w:rPr>
                <w:b w:val="0"/>
              </w:rPr>
            </w:pPr>
            <w:r w:rsidRPr="00F33C97">
              <w:rPr>
                <w:b w:val="0"/>
              </w:rPr>
              <w:t>Уметь передавать содержание в сжатом, выборочном, развёрнутом виде, в виде презентаций.</w:t>
            </w:r>
          </w:p>
          <w:p w:rsidR="00EC3C93" w:rsidRPr="00A226CB" w:rsidRDefault="00EC3C93" w:rsidP="00B20380">
            <w:pPr>
              <w:pStyle w:val="af4"/>
              <w:numPr>
                <w:ilvl w:val="0"/>
                <w:numId w:val="41"/>
              </w:numPr>
              <w:jc w:val="left"/>
            </w:pPr>
            <w:r w:rsidRPr="00F33C97">
              <w:rPr>
                <w:b w:val="0"/>
              </w:rPr>
              <w:t>Участвовать в работе группы: распределять обязанности, планировать свою часть работы; задавать вопросы, уточняя план действий; выполнять свою часть обязанностей цель; осуществлять самоконтроль</w:t>
            </w:r>
            <w:r w:rsidR="00B20380">
              <w:rPr>
                <w:b w:val="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 w:rsidRPr="00AB16E9">
              <w:rPr>
                <w:color w:val="000000"/>
                <w:spacing w:val="-1"/>
                <w:sz w:val="24"/>
                <w:szCs w:val="24"/>
              </w:rPr>
              <w:t>Апрель, апрель! Он делает, что он хочет!</w:t>
            </w:r>
          </w:p>
          <w:p w:rsidR="00EC3C93" w:rsidRPr="0005509B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EC3C93" w:rsidRPr="0005509B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Лексический тест по теме «Части тела»</w:t>
            </w:r>
          </w:p>
          <w:p w:rsidR="00EC3C93" w:rsidRPr="0005509B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Pr="0005509B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  <w:lang w:val="en-US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Что празднуют наши друзья весной? А мы?</w:t>
            </w:r>
          </w:p>
          <w:p w:rsidR="00EC3C93" w:rsidRPr="006B4C61" w:rsidRDefault="00EC3C93" w:rsidP="00394414">
            <w:pPr>
              <w:rPr>
                <w:color w:val="000000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2"/>
                <w:sz w:val="24"/>
                <w:szCs w:val="24"/>
              </w:rPr>
            </w:pPr>
            <w:r w:rsidRPr="00AB16E9">
              <w:rPr>
                <w:color w:val="000000"/>
                <w:spacing w:val="-2"/>
                <w:sz w:val="24"/>
                <w:szCs w:val="24"/>
              </w:rPr>
              <w:t>Что празднуют наши друзья весной? А мы?</w:t>
            </w:r>
          </w:p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Как мы готовимся к праздникам? А наши немецкие друзья?</w:t>
            </w:r>
          </w:p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pacing w:val="-4"/>
                <w:sz w:val="24"/>
                <w:szCs w:val="24"/>
              </w:rPr>
              <w:t>Что мы делаем ещё к нашему классному празднику?</w:t>
            </w:r>
          </w:p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6C35B3" w:rsidRDefault="00EC3C93" w:rsidP="00394414">
            <w:pPr>
              <w:rPr>
                <w:color w:val="000000"/>
                <w:spacing w:val="-4"/>
                <w:sz w:val="24"/>
                <w:szCs w:val="24"/>
              </w:rPr>
            </w:pPr>
            <w:r w:rsidRPr="00AB16E9">
              <w:rPr>
                <w:color w:val="000000"/>
                <w:spacing w:val="-4"/>
                <w:sz w:val="24"/>
                <w:szCs w:val="24"/>
              </w:rPr>
              <w:t>Степени сравнения прилагательных</w:t>
            </w: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>Будущее время</w:t>
            </w: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Default="00EC3C93" w:rsidP="00394414">
            <w:pPr>
              <w:rPr>
                <w:color w:val="000000"/>
                <w:sz w:val="24"/>
                <w:szCs w:val="24"/>
              </w:rPr>
            </w:pPr>
          </w:p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6C35B3" w:rsidRDefault="00EC3C93" w:rsidP="00394414">
            <w:pPr>
              <w:rPr>
                <w:color w:val="000000"/>
                <w:sz w:val="24"/>
                <w:szCs w:val="24"/>
              </w:rPr>
            </w:pPr>
            <w:r w:rsidRPr="00AB16E9">
              <w:rPr>
                <w:color w:val="000000"/>
                <w:sz w:val="24"/>
                <w:szCs w:val="24"/>
              </w:rPr>
              <w:t>Грамматическая работа по теме:</w:t>
            </w:r>
            <w:r w:rsidRPr="00AB16E9">
              <w:rPr>
                <w:color w:val="000000"/>
                <w:spacing w:val="-4"/>
                <w:sz w:val="24"/>
                <w:szCs w:val="24"/>
              </w:rPr>
              <w:t xml:space="preserve"> Степени сравнения прилагательных</w:t>
            </w:r>
            <w:r w:rsidRPr="00AB16E9">
              <w:rPr>
                <w:color w:val="000000"/>
                <w:sz w:val="24"/>
                <w:szCs w:val="24"/>
              </w:rPr>
              <w:t>. Будущее время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Чтение. Сказка «</w:t>
            </w:r>
            <w:r w:rsidRPr="00AB16E9">
              <w:rPr>
                <w:color w:val="000000"/>
                <w:spacing w:val="-3"/>
                <w:sz w:val="24"/>
                <w:szCs w:val="24"/>
              </w:rPr>
              <w:t>Волк и семеро козлят</w:t>
            </w:r>
            <w:r>
              <w:rPr>
                <w:color w:val="000000"/>
                <w:spacing w:val="-3"/>
                <w:sz w:val="24"/>
                <w:szCs w:val="24"/>
              </w:rPr>
              <w:t>»</w:t>
            </w:r>
          </w:p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 w:rsidRPr="00AB16E9">
              <w:rPr>
                <w:color w:val="000000"/>
                <w:spacing w:val="-3"/>
                <w:sz w:val="24"/>
                <w:szCs w:val="24"/>
              </w:rPr>
              <w:t>Итоговая контрольная работа за год</w:t>
            </w:r>
          </w:p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Анализ итоговой контрольной работы. Повторение</w:t>
            </w:r>
          </w:p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  <w:tr w:rsidR="00EC3C93" w:rsidTr="00592F10">
        <w:trPr>
          <w:trHeight w:val="408"/>
        </w:trPr>
        <w:tc>
          <w:tcPr>
            <w:tcW w:w="993" w:type="dxa"/>
            <w:tcBorders>
              <w:top w:val="single" w:sz="4" w:space="0" w:color="auto"/>
            </w:tcBorders>
          </w:tcPr>
          <w:p w:rsidR="00EC3C93" w:rsidRPr="00F40BFF" w:rsidRDefault="00EC3C93" w:rsidP="00B20380">
            <w:pPr>
              <w:pStyle w:val="a3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EC3C93" w:rsidRPr="00AB16E9" w:rsidRDefault="00EC3C93" w:rsidP="00394414"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Повторение изученного за курс 4 класса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8646" w:type="dxa"/>
            <w:vMerge/>
          </w:tcPr>
          <w:p w:rsidR="00EC3C93" w:rsidRDefault="00EC3C93" w:rsidP="00394414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C3C93" w:rsidRDefault="00EC3C93" w:rsidP="00394414">
            <w:pPr>
              <w:jc w:val="both"/>
            </w:pPr>
          </w:p>
        </w:tc>
      </w:tr>
    </w:tbl>
    <w:p w:rsidR="00EC3C93" w:rsidRDefault="00EC3C93" w:rsidP="00EC3C93"/>
    <w:p w:rsidR="007913F1" w:rsidRPr="00CF769F" w:rsidRDefault="007913F1" w:rsidP="00CF769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7913F1" w:rsidRPr="00CF769F" w:rsidSect="00C900EE">
      <w:pgSz w:w="16838" w:h="11906" w:orient="landscape"/>
      <w:pgMar w:top="0" w:right="678" w:bottom="85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OpenSymbol" w:hAnsi="Open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</w:rPr>
    </w:lvl>
  </w:abstractNum>
  <w:abstractNum w:abstractNumId="3">
    <w:nsid w:val="03975E1E"/>
    <w:multiLevelType w:val="hybridMultilevel"/>
    <w:tmpl w:val="F160A8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F84808"/>
    <w:multiLevelType w:val="hybridMultilevel"/>
    <w:tmpl w:val="7BE0D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A2DF4"/>
    <w:multiLevelType w:val="hybridMultilevel"/>
    <w:tmpl w:val="3EA255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10088"/>
    <w:multiLevelType w:val="hybridMultilevel"/>
    <w:tmpl w:val="2E90B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540FB"/>
    <w:multiLevelType w:val="hybridMultilevel"/>
    <w:tmpl w:val="3A6CA91C"/>
    <w:lvl w:ilvl="0" w:tplc="0419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8">
    <w:nsid w:val="14023ACB"/>
    <w:multiLevelType w:val="hybridMultilevel"/>
    <w:tmpl w:val="66CAAB40"/>
    <w:lvl w:ilvl="0" w:tplc="0419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>
    <w:nsid w:val="18983FC8"/>
    <w:multiLevelType w:val="hybridMultilevel"/>
    <w:tmpl w:val="4B345E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B665DB"/>
    <w:multiLevelType w:val="multilevel"/>
    <w:tmpl w:val="9E42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BAE1D88"/>
    <w:multiLevelType w:val="hybridMultilevel"/>
    <w:tmpl w:val="3C3AF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1509ED"/>
    <w:multiLevelType w:val="hybridMultilevel"/>
    <w:tmpl w:val="EE7CA416"/>
    <w:lvl w:ilvl="0" w:tplc="C34E1F9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3B626D"/>
    <w:multiLevelType w:val="hybridMultilevel"/>
    <w:tmpl w:val="7D4AED06"/>
    <w:lvl w:ilvl="0" w:tplc="0419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4">
    <w:nsid w:val="2C027B16"/>
    <w:multiLevelType w:val="hybridMultilevel"/>
    <w:tmpl w:val="A1F01958"/>
    <w:lvl w:ilvl="0" w:tplc="0419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5">
    <w:nsid w:val="2E983365"/>
    <w:multiLevelType w:val="hybridMultilevel"/>
    <w:tmpl w:val="CF2E9942"/>
    <w:lvl w:ilvl="0" w:tplc="C644B5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0EB7105"/>
    <w:multiLevelType w:val="hybridMultilevel"/>
    <w:tmpl w:val="2B2ECF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C16397"/>
    <w:multiLevelType w:val="hybridMultilevel"/>
    <w:tmpl w:val="B2807B4C"/>
    <w:lvl w:ilvl="0" w:tplc="C644B5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3AF33D38"/>
    <w:multiLevelType w:val="hybridMultilevel"/>
    <w:tmpl w:val="8D9ACD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D790E93"/>
    <w:multiLevelType w:val="hybridMultilevel"/>
    <w:tmpl w:val="5E764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ED0DD8"/>
    <w:multiLevelType w:val="hybridMultilevel"/>
    <w:tmpl w:val="0906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D6B25"/>
    <w:multiLevelType w:val="hybridMultilevel"/>
    <w:tmpl w:val="767CD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0452FA"/>
    <w:multiLevelType w:val="hybridMultilevel"/>
    <w:tmpl w:val="0CF09B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B44655"/>
    <w:multiLevelType w:val="hybridMultilevel"/>
    <w:tmpl w:val="C324EC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5B483A"/>
    <w:multiLevelType w:val="hybridMultilevel"/>
    <w:tmpl w:val="2C645C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EB11B2F"/>
    <w:multiLevelType w:val="hybridMultilevel"/>
    <w:tmpl w:val="92C89D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ECC3619"/>
    <w:multiLevelType w:val="hybridMultilevel"/>
    <w:tmpl w:val="384E78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5933BC0"/>
    <w:multiLevelType w:val="hybridMultilevel"/>
    <w:tmpl w:val="F87C5B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6F23EE9"/>
    <w:multiLevelType w:val="hybridMultilevel"/>
    <w:tmpl w:val="7B0AAF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E953BC"/>
    <w:multiLevelType w:val="hybridMultilevel"/>
    <w:tmpl w:val="43660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3B07AC"/>
    <w:multiLevelType w:val="hybridMultilevel"/>
    <w:tmpl w:val="A336BD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F722E2"/>
    <w:multiLevelType w:val="hybridMultilevel"/>
    <w:tmpl w:val="F33A81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B9F1FB5"/>
    <w:multiLevelType w:val="hybridMultilevel"/>
    <w:tmpl w:val="2F0A0B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C05759E"/>
    <w:multiLevelType w:val="hybridMultilevel"/>
    <w:tmpl w:val="0F7455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E1B745B"/>
    <w:multiLevelType w:val="hybridMultilevel"/>
    <w:tmpl w:val="4F5E4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EF07AEC"/>
    <w:multiLevelType w:val="hybridMultilevel"/>
    <w:tmpl w:val="7A464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7D1B20"/>
    <w:multiLevelType w:val="hybridMultilevel"/>
    <w:tmpl w:val="BEBE1F0A"/>
    <w:lvl w:ilvl="0" w:tplc="C644B5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6036446E"/>
    <w:multiLevelType w:val="hybridMultilevel"/>
    <w:tmpl w:val="F4E466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4E625C7"/>
    <w:multiLevelType w:val="hybridMultilevel"/>
    <w:tmpl w:val="DCAC6C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7E15E83"/>
    <w:multiLevelType w:val="hybridMultilevel"/>
    <w:tmpl w:val="450C3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65609A"/>
    <w:multiLevelType w:val="hybridMultilevel"/>
    <w:tmpl w:val="5BC652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B08655F"/>
    <w:multiLevelType w:val="hybridMultilevel"/>
    <w:tmpl w:val="5156A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B95F53"/>
    <w:multiLevelType w:val="hybridMultilevel"/>
    <w:tmpl w:val="765067D6"/>
    <w:lvl w:ilvl="0" w:tplc="C644B5E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25B59D3"/>
    <w:multiLevelType w:val="hybridMultilevel"/>
    <w:tmpl w:val="976806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44">
    <w:nsid w:val="75F919F0"/>
    <w:multiLevelType w:val="hybridMultilevel"/>
    <w:tmpl w:val="9FF4F9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7F36855"/>
    <w:multiLevelType w:val="hybridMultilevel"/>
    <w:tmpl w:val="8D28D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36"/>
  </w:num>
  <w:num w:numId="4">
    <w:abstractNumId w:val="42"/>
  </w:num>
  <w:num w:numId="5">
    <w:abstractNumId w:val="45"/>
  </w:num>
  <w:num w:numId="6">
    <w:abstractNumId w:val="30"/>
  </w:num>
  <w:num w:numId="7">
    <w:abstractNumId w:val="5"/>
  </w:num>
  <w:num w:numId="8">
    <w:abstractNumId w:val="20"/>
  </w:num>
  <w:num w:numId="9">
    <w:abstractNumId w:val="11"/>
  </w:num>
  <w:num w:numId="10">
    <w:abstractNumId w:val="9"/>
  </w:num>
  <w:num w:numId="11">
    <w:abstractNumId w:val="23"/>
  </w:num>
  <w:num w:numId="12">
    <w:abstractNumId w:val="3"/>
  </w:num>
  <w:num w:numId="13">
    <w:abstractNumId w:val="39"/>
  </w:num>
  <w:num w:numId="14">
    <w:abstractNumId w:val="21"/>
  </w:num>
  <w:num w:numId="15">
    <w:abstractNumId w:val="4"/>
  </w:num>
  <w:num w:numId="16">
    <w:abstractNumId w:val="12"/>
  </w:num>
  <w:num w:numId="17">
    <w:abstractNumId w:val="35"/>
  </w:num>
  <w:num w:numId="18">
    <w:abstractNumId w:val="43"/>
  </w:num>
  <w:num w:numId="19">
    <w:abstractNumId w:val="28"/>
  </w:num>
  <w:num w:numId="20">
    <w:abstractNumId w:val="14"/>
  </w:num>
  <w:num w:numId="21">
    <w:abstractNumId w:val="40"/>
  </w:num>
  <w:num w:numId="22">
    <w:abstractNumId w:val="26"/>
  </w:num>
  <w:num w:numId="23">
    <w:abstractNumId w:val="10"/>
  </w:num>
  <w:num w:numId="24">
    <w:abstractNumId w:val="29"/>
  </w:num>
  <w:num w:numId="25">
    <w:abstractNumId w:val="7"/>
  </w:num>
  <w:num w:numId="26">
    <w:abstractNumId w:val="27"/>
  </w:num>
  <w:num w:numId="27">
    <w:abstractNumId w:val="32"/>
  </w:num>
  <w:num w:numId="28">
    <w:abstractNumId w:val="16"/>
  </w:num>
  <w:num w:numId="29">
    <w:abstractNumId w:val="24"/>
  </w:num>
  <w:num w:numId="30">
    <w:abstractNumId w:val="8"/>
  </w:num>
  <w:num w:numId="31">
    <w:abstractNumId w:val="18"/>
  </w:num>
  <w:num w:numId="32">
    <w:abstractNumId w:val="38"/>
  </w:num>
  <w:num w:numId="33">
    <w:abstractNumId w:val="13"/>
  </w:num>
  <w:num w:numId="34">
    <w:abstractNumId w:val="25"/>
  </w:num>
  <w:num w:numId="35">
    <w:abstractNumId w:val="33"/>
  </w:num>
  <w:num w:numId="36">
    <w:abstractNumId w:val="44"/>
  </w:num>
  <w:num w:numId="37">
    <w:abstractNumId w:val="22"/>
  </w:num>
  <w:num w:numId="38">
    <w:abstractNumId w:val="31"/>
  </w:num>
  <w:num w:numId="39">
    <w:abstractNumId w:val="34"/>
  </w:num>
  <w:num w:numId="40">
    <w:abstractNumId w:val="37"/>
  </w:num>
  <w:num w:numId="41">
    <w:abstractNumId w:val="19"/>
  </w:num>
  <w:num w:numId="42">
    <w:abstractNumId w:val="6"/>
  </w:num>
  <w:num w:numId="43">
    <w:abstractNumId w:val="41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13F1"/>
    <w:rsid w:val="00024337"/>
    <w:rsid w:val="0007062B"/>
    <w:rsid w:val="000875DC"/>
    <w:rsid w:val="000C2BA8"/>
    <w:rsid w:val="000F6357"/>
    <w:rsid w:val="00182F4A"/>
    <w:rsid w:val="001A68C2"/>
    <w:rsid w:val="001F7DD3"/>
    <w:rsid w:val="002828BC"/>
    <w:rsid w:val="002F6E20"/>
    <w:rsid w:val="00337EC1"/>
    <w:rsid w:val="004036BA"/>
    <w:rsid w:val="00425DAC"/>
    <w:rsid w:val="0043309D"/>
    <w:rsid w:val="00467F1F"/>
    <w:rsid w:val="004D0405"/>
    <w:rsid w:val="004F1BCE"/>
    <w:rsid w:val="00533873"/>
    <w:rsid w:val="00536517"/>
    <w:rsid w:val="00536607"/>
    <w:rsid w:val="00586DD2"/>
    <w:rsid w:val="00592F10"/>
    <w:rsid w:val="00596F2E"/>
    <w:rsid w:val="006269A0"/>
    <w:rsid w:val="006A551C"/>
    <w:rsid w:val="006D1FD8"/>
    <w:rsid w:val="00711877"/>
    <w:rsid w:val="007913F1"/>
    <w:rsid w:val="00794830"/>
    <w:rsid w:val="00881AC4"/>
    <w:rsid w:val="00896FA6"/>
    <w:rsid w:val="008A3522"/>
    <w:rsid w:val="008D246C"/>
    <w:rsid w:val="008D3F82"/>
    <w:rsid w:val="008F2960"/>
    <w:rsid w:val="00912BCD"/>
    <w:rsid w:val="00997DBE"/>
    <w:rsid w:val="009B1F87"/>
    <w:rsid w:val="009F68EF"/>
    <w:rsid w:val="00A139A5"/>
    <w:rsid w:val="00A35CF1"/>
    <w:rsid w:val="00A61E00"/>
    <w:rsid w:val="00A919E3"/>
    <w:rsid w:val="00A97554"/>
    <w:rsid w:val="00B20380"/>
    <w:rsid w:val="00B33CED"/>
    <w:rsid w:val="00B5607D"/>
    <w:rsid w:val="00B57983"/>
    <w:rsid w:val="00B615FB"/>
    <w:rsid w:val="00B81C80"/>
    <w:rsid w:val="00B92FB8"/>
    <w:rsid w:val="00BA6162"/>
    <w:rsid w:val="00BB5ABC"/>
    <w:rsid w:val="00C245FD"/>
    <w:rsid w:val="00C80E3A"/>
    <w:rsid w:val="00C900EE"/>
    <w:rsid w:val="00CE107B"/>
    <w:rsid w:val="00CF769F"/>
    <w:rsid w:val="00D262C3"/>
    <w:rsid w:val="00D94448"/>
    <w:rsid w:val="00E67608"/>
    <w:rsid w:val="00EA48C7"/>
    <w:rsid w:val="00EC2873"/>
    <w:rsid w:val="00EC3C93"/>
    <w:rsid w:val="00EF7264"/>
    <w:rsid w:val="00F0155F"/>
    <w:rsid w:val="00F20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FD8"/>
  </w:style>
  <w:style w:type="paragraph" w:styleId="3">
    <w:name w:val="heading 3"/>
    <w:basedOn w:val="a"/>
    <w:link w:val="30"/>
    <w:uiPriority w:val="9"/>
    <w:qFormat/>
    <w:rsid w:val="007913F1"/>
    <w:pPr>
      <w:spacing w:before="120" w:after="0" w:line="240" w:lineRule="auto"/>
      <w:ind w:left="120"/>
      <w:outlineLvl w:val="2"/>
    </w:pPr>
    <w:rPr>
      <w:rFonts w:ascii="Tahoma" w:eastAsia="Times New Roman" w:hAnsi="Tahoma" w:cs="Times New Roman"/>
      <w:b/>
      <w:bCs/>
      <w:caps/>
      <w:color w:val="FE911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13F1"/>
    <w:rPr>
      <w:rFonts w:ascii="Tahoma" w:eastAsia="Times New Roman" w:hAnsi="Tahoma" w:cs="Times New Roman"/>
      <w:b/>
      <w:bCs/>
      <w:caps/>
      <w:color w:val="FE9110"/>
      <w:sz w:val="18"/>
      <w:szCs w:val="18"/>
      <w:lang w:eastAsia="ru-RU"/>
    </w:rPr>
  </w:style>
  <w:style w:type="numbering" w:customStyle="1" w:styleId="1">
    <w:name w:val="Нет списка1"/>
    <w:next w:val="a2"/>
    <w:semiHidden/>
    <w:unhideWhenUsed/>
    <w:rsid w:val="007913F1"/>
  </w:style>
  <w:style w:type="paragraph" w:styleId="a3">
    <w:name w:val="List Paragraph"/>
    <w:basedOn w:val="a"/>
    <w:uiPriority w:val="34"/>
    <w:qFormat/>
    <w:rsid w:val="007913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rsid w:val="007913F1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7913F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rsid w:val="00791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91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7913F1"/>
    <w:rPr>
      <w:color w:val="0563C1"/>
      <w:u w:val="single"/>
    </w:rPr>
  </w:style>
  <w:style w:type="paragraph" w:styleId="a8">
    <w:name w:val="Body Text"/>
    <w:basedOn w:val="a"/>
    <w:link w:val="a9"/>
    <w:unhideWhenUsed/>
    <w:rsid w:val="007913F1"/>
    <w:pPr>
      <w:shd w:val="clear" w:color="auto" w:fill="FFFFFF"/>
      <w:spacing w:after="0" w:line="240" w:lineRule="atLeast"/>
    </w:pPr>
    <w:rPr>
      <w:rFonts w:ascii="Arial" w:eastAsia="Calibri" w:hAnsi="Arial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7913F1"/>
    <w:rPr>
      <w:rFonts w:ascii="Arial" w:eastAsia="Calibri" w:hAnsi="Arial" w:cs="Times New Roman"/>
      <w:sz w:val="20"/>
      <w:szCs w:val="20"/>
      <w:shd w:val="clear" w:color="auto" w:fill="FFFFFF"/>
    </w:rPr>
  </w:style>
  <w:style w:type="character" w:customStyle="1" w:styleId="5">
    <w:name w:val="Основной текст (5)_"/>
    <w:link w:val="50"/>
    <w:locked/>
    <w:rsid w:val="007913F1"/>
    <w:rPr>
      <w:rFonts w:ascii="Arial" w:hAnsi="Arial" w:cs="Arial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3F1"/>
    <w:pPr>
      <w:shd w:val="clear" w:color="auto" w:fill="FFFFFF"/>
      <w:spacing w:before="60" w:after="0" w:line="250" w:lineRule="exact"/>
      <w:ind w:hanging="460"/>
    </w:pPr>
    <w:rPr>
      <w:rFonts w:ascii="Arial" w:hAnsi="Arial" w:cs="Arial"/>
      <w:b/>
      <w:bCs/>
    </w:rPr>
  </w:style>
  <w:style w:type="character" w:customStyle="1" w:styleId="10">
    <w:name w:val="Основной текст Знак1"/>
    <w:uiPriority w:val="99"/>
    <w:semiHidden/>
    <w:rsid w:val="007913F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51">
    <w:name w:val="Основной текст (5) + Не полужирный1"/>
    <w:rsid w:val="007913F1"/>
    <w:rPr>
      <w:rFonts w:ascii="Arial" w:hAnsi="Arial" w:cs="Arial" w:hint="default"/>
      <w:b/>
      <w:bCs/>
      <w:shd w:val="clear" w:color="auto" w:fill="FFFFFF"/>
      <w:lang w:val="en-US" w:eastAsia="en-US" w:bidi="ar-SA"/>
    </w:rPr>
  </w:style>
  <w:style w:type="paragraph" w:customStyle="1" w:styleId="aa">
    <w:name w:val="Знак"/>
    <w:basedOn w:val="a"/>
    <w:rsid w:val="007913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6"/>
    <w:uiPriority w:val="59"/>
    <w:rsid w:val="000C2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2F6E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">
    <w:name w:val="Основной текст 21"/>
    <w:basedOn w:val="a"/>
    <w:rsid w:val="002F6E20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54">
    <w:name w:val="c54"/>
    <w:basedOn w:val="a0"/>
    <w:rsid w:val="002F6E20"/>
  </w:style>
  <w:style w:type="paragraph" w:customStyle="1" w:styleId="Style3">
    <w:name w:val="Style3"/>
    <w:basedOn w:val="a"/>
    <w:rsid w:val="002F6E20"/>
    <w:pPr>
      <w:widowControl w:val="0"/>
      <w:autoSpaceDE w:val="0"/>
      <w:autoSpaceDN w:val="0"/>
      <w:adjustRightInd w:val="0"/>
      <w:spacing w:after="0" w:line="305" w:lineRule="exact"/>
      <w:ind w:firstLine="5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2F6E2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2F6E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BB5ABC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rsid w:val="00BB5A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rsid w:val="00BB5A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nhideWhenUsed/>
    <w:rsid w:val="00F2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F202AE"/>
    <w:rPr>
      <w:rFonts w:ascii="Tahoma" w:hAnsi="Tahoma" w:cs="Tahoma"/>
      <w:sz w:val="16"/>
      <w:szCs w:val="16"/>
    </w:rPr>
  </w:style>
  <w:style w:type="paragraph" w:customStyle="1" w:styleId="af1">
    <w:name w:val="Знак"/>
    <w:basedOn w:val="a"/>
    <w:rsid w:val="008A35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">
    <w:name w:val="Body Text 2"/>
    <w:basedOn w:val="a"/>
    <w:link w:val="20"/>
    <w:rsid w:val="008A352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8A3522"/>
    <w:rPr>
      <w:rFonts w:ascii="Times New Roman" w:eastAsia="Times New Roman" w:hAnsi="Times New Roman" w:cs="Times New Roman"/>
      <w:i/>
      <w:iCs/>
      <w:sz w:val="24"/>
      <w:szCs w:val="20"/>
      <w:lang w:val="en-US"/>
    </w:rPr>
  </w:style>
  <w:style w:type="paragraph" w:styleId="af2">
    <w:name w:val="Body Text Indent"/>
    <w:basedOn w:val="a"/>
    <w:link w:val="af3"/>
    <w:uiPriority w:val="99"/>
    <w:unhideWhenUsed/>
    <w:rsid w:val="008A3522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8A3522"/>
    <w:rPr>
      <w:rFonts w:ascii="Calibri" w:eastAsia="Times New Roman" w:hAnsi="Calibri" w:cs="Times New Roman"/>
    </w:rPr>
  </w:style>
  <w:style w:type="character" w:customStyle="1" w:styleId="FontStyle29">
    <w:name w:val="Font Style29"/>
    <w:rsid w:val="008A3522"/>
    <w:rPr>
      <w:rFonts w:ascii="Times New Roman" w:hAnsi="Times New Roman" w:cs="Times New Roman"/>
      <w:sz w:val="26"/>
      <w:szCs w:val="26"/>
    </w:rPr>
  </w:style>
  <w:style w:type="paragraph" w:customStyle="1" w:styleId="Style15">
    <w:name w:val="Style15"/>
    <w:basedOn w:val="a"/>
    <w:rsid w:val="008A3522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Title"/>
    <w:basedOn w:val="a"/>
    <w:link w:val="af5"/>
    <w:qFormat/>
    <w:rsid w:val="00EC3C9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5">
    <w:name w:val="Название Знак"/>
    <w:basedOn w:val="a0"/>
    <w:link w:val="af4"/>
    <w:rsid w:val="00EC3C9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913F1"/>
    <w:pPr>
      <w:spacing w:before="120" w:after="0" w:line="240" w:lineRule="auto"/>
      <w:ind w:left="120"/>
      <w:outlineLvl w:val="2"/>
    </w:pPr>
    <w:rPr>
      <w:rFonts w:ascii="Tahoma" w:eastAsia="Times New Roman" w:hAnsi="Tahoma" w:cs="Times New Roman"/>
      <w:b/>
      <w:bCs/>
      <w:caps/>
      <w:color w:val="FE9110"/>
      <w:sz w:val="18"/>
      <w:szCs w:val="1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13F1"/>
    <w:rPr>
      <w:rFonts w:ascii="Tahoma" w:eastAsia="Times New Roman" w:hAnsi="Tahoma" w:cs="Times New Roman"/>
      <w:b/>
      <w:bCs/>
      <w:caps/>
      <w:color w:val="FE9110"/>
      <w:sz w:val="18"/>
      <w:szCs w:val="18"/>
      <w:lang w:val="x-none" w:eastAsia="ru-RU"/>
    </w:rPr>
  </w:style>
  <w:style w:type="numbering" w:customStyle="1" w:styleId="1">
    <w:name w:val="Нет списка1"/>
    <w:next w:val="a2"/>
    <w:semiHidden/>
    <w:unhideWhenUsed/>
    <w:rsid w:val="007913F1"/>
  </w:style>
  <w:style w:type="paragraph" w:styleId="a3">
    <w:name w:val="List Paragraph"/>
    <w:basedOn w:val="a"/>
    <w:qFormat/>
    <w:rsid w:val="007913F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FontStyle13">
    <w:name w:val="Font Style13"/>
    <w:rsid w:val="007913F1"/>
    <w:rPr>
      <w:rFonts w:ascii="Times New Roman" w:hAnsi="Times New Roman" w:cs="Times New Roman" w:hint="default"/>
      <w:sz w:val="22"/>
      <w:szCs w:val="22"/>
    </w:rPr>
  </w:style>
  <w:style w:type="paragraph" w:styleId="a4">
    <w:name w:val="No Spacing"/>
    <w:uiPriority w:val="1"/>
    <w:qFormat/>
    <w:rsid w:val="007913F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7913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7913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7913F1"/>
    <w:rPr>
      <w:color w:val="0563C1"/>
      <w:u w:val="single"/>
    </w:rPr>
  </w:style>
  <w:style w:type="paragraph" w:styleId="a8">
    <w:name w:val="Body Text"/>
    <w:basedOn w:val="a"/>
    <w:link w:val="a9"/>
    <w:unhideWhenUsed/>
    <w:rsid w:val="007913F1"/>
    <w:pPr>
      <w:shd w:val="clear" w:color="auto" w:fill="FFFFFF"/>
      <w:spacing w:after="0" w:line="240" w:lineRule="atLeast"/>
    </w:pPr>
    <w:rPr>
      <w:rFonts w:ascii="Arial" w:eastAsia="Calibri" w:hAnsi="Arial" w:cs="Times New Roman"/>
      <w:sz w:val="20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7913F1"/>
    <w:rPr>
      <w:rFonts w:ascii="Arial" w:eastAsia="Calibri" w:hAnsi="Arial" w:cs="Times New Roman"/>
      <w:sz w:val="20"/>
      <w:szCs w:val="20"/>
      <w:shd w:val="clear" w:color="auto" w:fill="FFFFFF"/>
      <w:lang w:val="x-none" w:eastAsia="x-none"/>
    </w:rPr>
  </w:style>
  <w:style w:type="character" w:customStyle="1" w:styleId="5">
    <w:name w:val="Основной текст (5)_"/>
    <w:link w:val="50"/>
    <w:locked/>
    <w:rsid w:val="007913F1"/>
    <w:rPr>
      <w:rFonts w:ascii="Arial" w:hAnsi="Arial" w:cs="Arial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3F1"/>
    <w:pPr>
      <w:shd w:val="clear" w:color="auto" w:fill="FFFFFF"/>
      <w:spacing w:before="60" w:after="0" w:line="250" w:lineRule="exact"/>
      <w:ind w:hanging="460"/>
    </w:pPr>
    <w:rPr>
      <w:rFonts w:ascii="Arial" w:hAnsi="Arial" w:cs="Arial"/>
      <w:b/>
      <w:bCs/>
    </w:rPr>
  </w:style>
  <w:style w:type="character" w:customStyle="1" w:styleId="10">
    <w:name w:val="Основной текст Знак1"/>
    <w:uiPriority w:val="99"/>
    <w:semiHidden/>
    <w:rsid w:val="007913F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51">
    <w:name w:val="Основной текст (5) + Не полужирный1"/>
    <w:rsid w:val="007913F1"/>
    <w:rPr>
      <w:rFonts w:ascii="Arial" w:hAnsi="Arial" w:cs="Arial" w:hint="default"/>
      <w:b/>
      <w:bCs/>
      <w:shd w:val="clear" w:color="auto" w:fill="FFFFFF"/>
      <w:lang w:val="en-US" w:eastAsia="en-US" w:bidi="ar-SA"/>
    </w:rPr>
  </w:style>
  <w:style w:type="paragraph" w:customStyle="1" w:styleId="aa">
    <w:name w:val=" Знак"/>
    <w:basedOn w:val="a"/>
    <w:rsid w:val="007913F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6"/>
    <w:uiPriority w:val="59"/>
    <w:rsid w:val="000C2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18</Pages>
  <Words>5818</Words>
  <Characters>33169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home2</dc:creator>
  <cp:lastModifiedBy>User</cp:lastModifiedBy>
  <cp:revision>22</cp:revision>
  <cp:lastPrinted>2018-10-11T08:30:00Z</cp:lastPrinted>
  <dcterms:created xsi:type="dcterms:W3CDTF">2014-09-29T17:33:00Z</dcterms:created>
  <dcterms:modified xsi:type="dcterms:W3CDTF">2018-11-28T07:19:00Z</dcterms:modified>
</cp:coreProperties>
</file>